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A79" w:rsidRPr="00B10A79" w:rsidRDefault="00D618F5" w:rsidP="002113EE">
      <w:pPr>
        <w:shd w:val="clear" w:color="auto" w:fill="DBE5F1" w:themeFill="accent1" w:themeFillTint="33"/>
        <w:suppressAutoHyphens w:val="0"/>
        <w:spacing w:line="360" w:lineRule="auto"/>
        <w:ind w:left="-284" w:right="140"/>
        <w:jc w:val="center"/>
        <w:rPr>
          <w:b/>
          <w:color w:val="002060"/>
          <w:sz w:val="32"/>
          <w:szCs w:val="32"/>
          <w:u w:val="single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-946785</wp:posOffset>
            </wp:positionH>
            <wp:positionV relativeFrom="paragraph">
              <wp:posOffset>-577215</wp:posOffset>
            </wp:positionV>
            <wp:extent cx="7334250" cy="10515600"/>
            <wp:effectExtent l="0" t="0" r="0" b="0"/>
            <wp:wrapNone/>
            <wp:docPr id="1" name="Рисунок 1" descr="http://top-bal.ru/pars_docs/refs/45/44931/44931_html_11da5f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op-bal.ru/pars_docs/refs/45/44931/44931_html_11da5ff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807" cy="1051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0A79" w:rsidRPr="00B10A79" w:rsidRDefault="00B10A79" w:rsidP="002113EE">
      <w:pPr>
        <w:shd w:val="clear" w:color="auto" w:fill="DBE5F1" w:themeFill="accent1" w:themeFillTint="33"/>
        <w:suppressAutoHyphens w:val="0"/>
        <w:spacing w:line="360" w:lineRule="auto"/>
        <w:ind w:left="-284" w:right="140"/>
        <w:jc w:val="center"/>
        <w:rPr>
          <w:color w:val="002060"/>
          <w:u w:val="single"/>
          <w:lang w:eastAsia="ru-RU"/>
        </w:rPr>
      </w:pPr>
      <w:r w:rsidRPr="00B10A79">
        <w:rPr>
          <w:b/>
          <w:color w:val="002060"/>
          <w:sz w:val="32"/>
          <w:u w:val="single"/>
          <w:lang w:eastAsia="ru-RU"/>
        </w:rPr>
        <w:t>Муниципальное бюджетное общеобразовательное учреждение</w:t>
      </w:r>
      <w:r w:rsidRPr="00B10A79">
        <w:rPr>
          <w:color w:val="002060"/>
          <w:u w:val="single"/>
          <w:lang w:eastAsia="ru-RU"/>
        </w:rPr>
        <w:t xml:space="preserve"> </w:t>
      </w:r>
    </w:p>
    <w:p w:rsidR="00B10A79" w:rsidRPr="00B10A79" w:rsidRDefault="00E420BF" w:rsidP="002113EE">
      <w:pPr>
        <w:shd w:val="clear" w:color="auto" w:fill="DBE5F1" w:themeFill="accent1" w:themeFillTint="33"/>
        <w:suppressAutoHyphens w:val="0"/>
        <w:spacing w:line="360" w:lineRule="auto"/>
        <w:ind w:left="-284" w:right="140"/>
        <w:jc w:val="center"/>
        <w:rPr>
          <w:b/>
          <w:bCs/>
          <w:color w:val="002060"/>
          <w:sz w:val="32"/>
          <w:szCs w:val="34"/>
          <w:u w:val="single"/>
          <w:lang w:eastAsia="ru-RU"/>
        </w:rPr>
      </w:pPr>
      <w:r>
        <w:rPr>
          <w:b/>
          <w:bCs/>
          <w:color w:val="002060"/>
          <w:sz w:val="32"/>
          <w:szCs w:val="34"/>
          <w:u w:val="single"/>
          <w:lang w:eastAsia="ru-RU"/>
        </w:rPr>
        <w:t>средняя</w:t>
      </w:r>
      <w:r w:rsidR="00B10A79" w:rsidRPr="00B10A79">
        <w:rPr>
          <w:b/>
          <w:bCs/>
          <w:color w:val="002060"/>
          <w:sz w:val="32"/>
          <w:szCs w:val="34"/>
          <w:u w:val="single"/>
          <w:lang w:eastAsia="ru-RU"/>
        </w:rPr>
        <w:t xml:space="preserve"> общеобразовательная школа №</w:t>
      </w:r>
      <w:r>
        <w:rPr>
          <w:b/>
          <w:bCs/>
          <w:color w:val="002060"/>
          <w:sz w:val="32"/>
          <w:szCs w:val="34"/>
          <w:u w:val="single"/>
          <w:lang w:eastAsia="ru-RU"/>
        </w:rPr>
        <w:t>27</w:t>
      </w:r>
    </w:p>
    <w:p w:rsidR="006300E5" w:rsidRDefault="006300E5" w:rsidP="00FD5628">
      <w:pPr>
        <w:pStyle w:val="a3"/>
        <w:jc w:val="center"/>
        <w:rPr>
          <w:sz w:val="28"/>
          <w:szCs w:val="28"/>
        </w:rPr>
      </w:pPr>
    </w:p>
    <w:p w:rsidR="00FD5628" w:rsidRDefault="00FD5628" w:rsidP="00FD5628">
      <w:pPr>
        <w:pStyle w:val="a3"/>
        <w:jc w:val="center"/>
        <w:rPr>
          <w:sz w:val="28"/>
          <w:szCs w:val="28"/>
        </w:rPr>
      </w:pPr>
    </w:p>
    <w:p w:rsidR="00FD5628" w:rsidRDefault="00FD5628" w:rsidP="00FD5628">
      <w:pPr>
        <w:pStyle w:val="a3"/>
        <w:jc w:val="center"/>
        <w:rPr>
          <w:sz w:val="28"/>
          <w:szCs w:val="28"/>
        </w:rPr>
      </w:pPr>
    </w:p>
    <w:p w:rsidR="00FD5628" w:rsidRDefault="00FD5628" w:rsidP="00FD5628">
      <w:pPr>
        <w:pStyle w:val="a3"/>
        <w:jc w:val="center"/>
        <w:rPr>
          <w:sz w:val="28"/>
          <w:szCs w:val="28"/>
        </w:rPr>
      </w:pPr>
    </w:p>
    <w:p w:rsidR="006541D9" w:rsidRPr="00FD5628" w:rsidRDefault="006541D9" w:rsidP="00FD5628">
      <w:pPr>
        <w:pStyle w:val="a3"/>
        <w:jc w:val="center"/>
        <w:rPr>
          <w:sz w:val="28"/>
          <w:szCs w:val="28"/>
        </w:rPr>
      </w:pPr>
    </w:p>
    <w:p w:rsidR="00B10A79" w:rsidRPr="006541D9" w:rsidRDefault="006300E5" w:rsidP="00FD5628">
      <w:pPr>
        <w:pStyle w:val="a3"/>
        <w:jc w:val="center"/>
        <w:rPr>
          <w:rFonts w:ascii="Algerian" w:hAnsi="Algerian"/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</w:pPr>
      <w:r w:rsidRPr="006541D9">
        <w:rPr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>Социальн</w:t>
      </w:r>
      <w:r w:rsidR="006541D9" w:rsidRPr="006541D9">
        <w:rPr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>о</w:t>
      </w:r>
      <w:r w:rsidR="006541D9">
        <w:rPr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>-</w:t>
      </w:r>
      <w:r w:rsidR="006541D9" w:rsidRPr="006541D9">
        <w:rPr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>знач</w:t>
      </w:r>
      <w:r w:rsidR="006541D9">
        <w:rPr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>и</w:t>
      </w:r>
      <w:r w:rsidR="006541D9" w:rsidRPr="006541D9">
        <w:rPr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>мый</w:t>
      </w:r>
      <w:r w:rsidRPr="006541D9">
        <w:rPr>
          <w:rFonts w:ascii="Algerian" w:hAnsi="Algerian"/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 xml:space="preserve"> </w:t>
      </w:r>
      <w:r w:rsidRPr="006541D9">
        <w:rPr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>проект</w:t>
      </w:r>
      <w:r w:rsidRPr="006541D9">
        <w:rPr>
          <w:rFonts w:ascii="Algerian" w:hAnsi="Algerian"/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 xml:space="preserve">  </w:t>
      </w:r>
    </w:p>
    <w:p w:rsidR="006300E5" w:rsidRPr="006541D9" w:rsidRDefault="006300E5" w:rsidP="00FD5628">
      <w:pPr>
        <w:pStyle w:val="a3"/>
        <w:jc w:val="center"/>
        <w:rPr>
          <w:rFonts w:asciiTheme="minorHAnsi" w:hAnsiTheme="minorHAnsi"/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</w:pPr>
      <w:r w:rsidRPr="006541D9">
        <w:rPr>
          <w:rFonts w:ascii="Algerian" w:hAnsi="Algerian"/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>«</w:t>
      </w:r>
      <w:r w:rsidR="00FD5628" w:rsidRPr="006541D9">
        <w:rPr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>М</w:t>
      </w:r>
      <w:r w:rsidRPr="006541D9">
        <w:rPr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>ы</w:t>
      </w:r>
      <w:r w:rsidRPr="006541D9">
        <w:rPr>
          <w:rFonts w:ascii="Algerian" w:hAnsi="Algerian"/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 xml:space="preserve"> </w:t>
      </w:r>
      <w:r w:rsidRPr="006541D9">
        <w:rPr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>за</w:t>
      </w:r>
      <w:r w:rsidRPr="006541D9">
        <w:rPr>
          <w:rFonts w:ascii="Algerian" w:hAnsi="Algerian"/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 xml:space="preserve"> </w:t>
      </w:r>
      <w:r w:rsidRPr="006541D9">
        <w:rPr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>здоровый</w:t>
      </w:r>
      <w:r w:rsidRPr="006541D9">
        <w:rPr>
          <w:rFonts w:ascii="Algerian" w:hAnsi="Algerian"/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 xml:space="preserve"> </w:t>
      </w:r>
      <w:r w:rsidRPr="006541D9">
        <w:rPr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>образ</w:t>
      </w:r>
      <w:r w:rsidRPr="006541D9">
        <w:rPr>
          <w:rFonts w:ascii="Algerian" w:hAnsi="Algerian"/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 xml:space="preserve"> </w:t>
      </w:r>
      <w:r w:rsidRPr="006541D9">
        <w:rPr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>жизни</w:t>
      </w:r>
      <w:r w:rsidR="00A32C23" w:rsidRPr="006541D9">
        <w:rPr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>!</w:t>
      </w:r>
      <w:r w:rsidRPr="006541D9">
        <w:rPr>
          <w:rFonts w:ascii="Algerian" w:hAnsi="Algerian" w:cs="Algerian"/>
          <w:b/>
          <w:color w:val="002060"/>
          <w:sz w:val="52"/>
          <w:szCs w:val="52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28575" w14:cap="flat" w14:cmpd="sng" w14:algn="ctr">
            <w14:solidFill>
              <w14:srgbClr w14:val="7030A0"/>
            </w14:solidFill>
            <w14:prstDash w14:val="solid"/>
            <w14:round/>
          </w14:textOutline>
        </w:rPr>
        <w:t>»</w:t>
      </w:r>
    </w:p>
    <w:p w:rsidR="006300E5" w:rsidRPr="00FD5628" w:rsidRDefault="006300E5" w:rsidP="00FD5628">
      <w:pPr>
        <w:pStyle w:val="a3"/>
        <w:jc w:val="right"/>
        <w:rPr>
          <w:sz w:val="28"/>
          <w:szCs w:val="28"/>
        </w:rPr>
      </w:pPr>
    </w:p>
    <w:p w:rsidR="006300E5" w:rsidRPr="00FD5628" w:rsidRDefault="006300E5" w:rsidP="00FD5628">
      <w:pPr>
        <w:pStyle w:val="a3"/>
        <w:jc w:val="right"/>
        <w:rPr>
          <w:sz w:val="28"/>
          <w:szCs w:val="28"/>
        </w:rPr>
      </w:pPr>
    </w:p>
    <w:p w:rsidR="006300E5" w:rsidRPr="00FD5628" w:rsidRDefault="006300E5" w:rsidP="00FD5628">
      <w:pPr>
        <w:pStyle w:val="a3"/>
        <w:jc w:val="right"/>
        <w:rPr>
          <w:sz w:val="28"/>
          <w:szCs w:val="28"/>
        </w:rPr>
      </w:pPr>
    </w:p>
    <w:p w:rsidR="006300E5" w:rsidRPr="00D618F5" w:rsidRDefault="006541D9" w:rsidP="00D618F5">
      <w:pPr>
        <w:pStyle w:val="a3"/>
        <w:ind w:right="140"/>
        <w:jc w:val="right"/>
        <w:rPr>
          <w:rFonts w:ascii="Algerian" w:hAnsi="Algerian"/>
          <w:b/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>Руководитель проекта</w:t>
      </w:r>
      <w:r w:rsidR="006300E5" w:rsidRPr="00D618F5">
        <w:rPr>
          <w:rFonts w:ascii="Algerian" w:hAnsi="Algerian"/>
          <w:b/>
          <w:color w:val="002060"/>
          <w:sz w:val="36"/>
          <w:szCs w:val="36"/>
        </w:rPr>
        <w:t xml:space="preserve">: </w:t>
      </w:r>
    </w:p>
    <w:p w:rsidR="006300E5" w:rsidRDefault="006300E5" w:rsidP="00D618F5">
      <w:pPr>
        <w:pStyle w:val="a3"/>
        <w:ind w:right="140"/>
        <w:jc w:val="right"/>
        <w:rPr>
          <w:b/>
          <w:color w:val="002060"/>
          <w:sz w:val="36"/>
          <w:szCs w:val="36"/>
        </w:rPr>
      </w:pPr>
      <w:r w:rsidRPr="00D618F5">
        <w:rPr>
          <w:b/>
          <w:color w:val="002060"/>
          <w:sz w:val="36"/>
          <w:szCs w:val="36"/>
        </w:rPr>
        <w:t>учитель</w:t>
      </w:r>
      <w:r w:rsidRPr="00D618F5">
        <w:rPr>
          <w:rFonts w:ascii="Algerian" w:hAnsi="Algerian"/>
          <w:b/>
          <w:color w:val="002060"/>
          <w:sz w:val="36"/>
          <w:szCs w:val="36"/>
        </w:rPr>
        <w:t xml:space="preserve"> </w:t>
      </w:r>
      <w:r w:rsidRPr="00D618F5">
        <w:rPr>
          <w:b/>
          <w:color w:val="002060"/>
          <w:sz w:val="36"/>
          <w:szCs w:val="36"/>
        </w:rPr>
        <w:t>начальных</w:t>
      </w:r>
      <w:r w:rsidRPr="00D618F5">
        <w:rPr>
          <w:rFonts w:ascii="Algerian" w:hAnsi="Algerian"/>
          <w:b/>
          <w:color w:val="002060"/>
          <w:sz w:val="36"/>
          <w:szCs w:val="36"/>
        </w:rPr>
        <w:t xml:space="preserve"> </w:t>
      </w:r>
      <w:r w:rsidRPr="00D618F5">
        <w:rPr>
          <w:b/>
          <w:color w:val="002060"/>
          <w:sz w:val="36"/>
          <w:szCs w:val="36"/>
        </w:rPr>
        <w:t>классов</w:t>
      </w:r>
    </w:p>
    <w:p w:rsidR="006541D9" w:rsidRDefault="00E420BF" w:rsidP="00D618F5">
      <w:pPr>
        <w:pStyle w:val="a3"/>
        <w:ind w:right="140"/>
        <w:jc w:val="right"/>
        <w:rPr>
          <w:b/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>Седунова Е.Н.</w:t>
      </w:r>
    </w:p>
    <w:p w:rsidR="002113EE" w:rsidRDefault="002113EE" w:rsidP="00D618F5">
      <w:pPr>
        <w:pStyle w:val="a3"/>
        <w:ind w:right="140"/>
        <w:jc w:val="right"/>
        <w:rPr>
          <w:b/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>Участники проекта:</w:t>
      </w:r>
    </w:p>
    <w:p w:rsidR="002113EE" w:rsidRPr="00D618F5" w:rsidRDefault="002113EE" w:rsidP="00D618F5">
      <w:pPr>
        <w:pStyle w:val="a3"/>
        <w:ind w:right="140"/>
        <w:jc w:val="right"/>
        <w:rPr>
          <w:rFonts w:ascii="Algerian" w:hAnsi="Algerian"/>
          <w:b/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 xml:space="preserve">учащиеся </w:t>
      </w:r>
      <w:r w:rsidR="00E420BF">
        <w:rPr>
          <w:b/>
          <w:color w:val="002060"/>
          <w:sz w:val="36"/>
          <w:szCs w:val="36"/>
        </w:rPr>
        <w:t>3</w:t>
      </w:r>
      <w:r>
        <w:rPr>
          <w:b/>
          <w:color w:val="002060"/>
          <w:sz w:val="36"/>
          <w:szCs w:val="36"/>
        </w:rPr>
        <w:t xml:space="preserve"> класса</w:t>
      </w:r>
    </w:p>
    <w:p w:rsidR="006300E5" w:rsidRPr="00FD5628" w:rsidRDefault="006300E5" w:rsidP="00A32C23">
      <w:pPr>
        <w:pStyle w:val="a3"/>
        <w:rPr>
          <w:sz w:val="28"/>
          <w:szCs w:val="28"/>
        </w:rPr>
      </w:pPr>
    </w:p>
    <w:p w:rsidR="006300E5" w:rsidRPr="00FD5628" w:rsidRDefault="006300E5" w:rsidP="00FD5628">
      <w:pPr>
        <w:pStyle w:val="a3"/>
        <w:jc w:val="right"/>
        <w:rPr>
          <w:sz w:val="28"/>
          <w:szCs w:val="28"/>
        </w:rPr>
      </w:pPr>
    </w:p>
    <w:p w:rsidR="00FD5628" w:rsidRDefault="00FD5628" w:rsidP="00B10A79">
      <w:pPr>
        <w:pStyle w:val="a3"/>
        <w:rPr>
          <w:sz w:val="28"/>
          <w:szCs w:val="28"/>
        </w:rPr>
      </w:pPr>
    </w:p>
    <w:p w:rsidR="006300E5" w:rsidRPr="00B10A79" w:rsidRDefault="0003278C" w:rsidP="002113EE">
      <w:pPr>
        <w:pStyle w:val="a3"/>
        <w:jc w:val="center"/>
        <w:rPr>
          <w:b/>
          <w:color w:val="002060"/>
          <w:sz w:val="28"/>
          <w:szCs w:val="28"/>
        </w:rPr>
      </w:pPr>
      <w:r w:rsidRPr="00B10A79">
        <w:rPr>
          <w:b/>
          <w:color w:val="002060"/>
          <w:sz w:val="28"/>
          <w:szCs w:val="28"/>
        </w:rPr>
        <w:t>201</w:t>
      </w:r>
      <w:r w:rsidR="00B10A79" w:rsidRPr="00B10A79">
        <w:rPr>
          <w:b/>
          <w:color w:val="002060"/>
          <w:sz w:val="28"/>
          <w:szCs w:val="28"/>
        </w:rPr>
        <w:t>6 г.</w:t>
      </w:r>
    </w:p>
    <w:p w:rsidR="00FD5628" w:rsidRPr="00FD5628" w:rsidRDefault="00FD5628" w:rsidP="00FD5628">
      <w:pPr>
        <w:pStyle w:val="a3"/>
        <w:jc w:val="center"/>
        <w:rPr>
          <w:sz w:val="28"/>
          <w:szCs w:val="28"/>
        </w:rPr>
      </w:pPr>
    </w:p>
    <w:p w:rsidR="00A32C23" w:rsidRPr="00A32C23" w:rsidRDefault="00015259" w:rsidP="006541D9">
      <w:pPr>
        <w:pStyle w:val="a3"/>
        <w:jc w:val="center"/>
        <w:rPr>
          <w:b/>
          <w:sz w:val="28"/>
          <w:szCs w:val="28"/>
        </w:rPr>
      </w:pPr>
      <w:r w:rsidRPr="00A32C23">
        <w:rPr>
          <w:b/>
          <w:sz w:val="28"/>
          <w:szCs w:val="28"/>
        </w:rPr>
        <w:lastRenderedPageBreak/>
        <w:t>Пояснительная записка.</w:t>
      </w:r>
    </w:p>
    <w:p w:rsidR="004C50F7" w:rsidRDefault="00A32C23" w:rsidP="00B10A79">
      <w:pPr>
        <w:pStyle w:val="a3"/>
        <w:ind w:firstLine="708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55C109C9" wp14:editId="69A14BA5">
            <wp:simplePos x="0" y="0"/>
            <wp:positionH relativeFrom="column">
              <wp:posOffset>-946785</wp:posOffset>
            </wp:positionH>
            <wp:positionV relativeFrom="paragraph">
              <wp:posOffset>-539115</wp:posOffset>
            </wp:positionV>
            <wp:extent cx="1419225" cy="1442968"/>
            <wp:effectExtent l="0" t="0" r="0" b="5080"/>
            <wp:wrapNone/>
            <wp:docPr id="5" name="Рисунок 5" descr="http://vesvladivostok.ru/stati3/10124/foto41/10956574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esvladivostok.ru/stati3/10124/foto41/10956574_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42968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2193" w:rsidRPr="00FD5628">
        <w:rPr>
          <w:sz w:val="28"/>
          <w:szCs w:val="28"/>
        </w:rPr>
        <w:t>Младший школьный возраст - это период интенсивного усвоения самых разных правил, не только учебных, но и общественной жизни. Всю информацию, которую дети этого возраста получают из внешнего мира, они буквально впитывают как губки. Кроме того, дети этого возраста наиболее восприимчивы к тому, что им говорят взрослые. Поэтому именно с начальной школы надо пропагандировать здоровый образ жизни и формировать у школьников верные навыки и стереотипы в данном вопросе. Наша школа отводит  особое место вопросам формирования у учащихся ценностного отношения к собственному здоров</w:t>
      </w:r>
      <w:r w:rsidR="00015259" w:rsidRPr="00FD5628">
        <w:rPr>
          <w:sz w:val="28"/>
          <w:szCs w:val="28"/>
        </w:rPr>
        <w:t>ью и здоровью окружающих людей. В</w:t>
      </w:r>
      <w:r w:rsidR="00D62193" w:rsidRPr="00FD5628">
        <w:rPr>
          <w:sz w:val="28"/>
          <w:szCs w:val="28"/>
        </w:rPr>
        <w:t>едь именно учитель в состоянии сделать для здоровья современного ученика даже больше, чем врач. Педагог может дать знания, которые будут способствовать формированию у учащихся здорового образа жизни и сознательной заботы о своём здоровье.</w:t>
      </w:r>
      <w:r w:rsidR="00FD5628">
        <w:rPr>
          <w:sz w:val="28"/>
          <w:szCs w:val="28"/>
        </w:rPr>
        <w:t xml:space="preserve"> Проблема сохранения здоровья сегодня является очень актуальной. Дмитрий Медведев сказал: «Нам сегодня нужно подумать о том, как на современном уровне, без занудства и пошлости, пропагандировать здоровый образ жизни». </w:t>
      </w:r>
    </w:p>
    <w:p w:rsidR="00D62193" w:rsidRDefault="00D62193" w:rsidP="00B10A79">
      <w:pPr>
        <w:pStyle w:val="a3"/>
        <w:ind w:firstLine="708"/>
        <w:jc w:val="both"/>
        <w:rPr>
          <w:sz w:val="28"/>
          <w:szCs w:val="28"/>
        </w:rPr>
      </w:pPr>
      <w:r w:rsidRPr="0003278C">
        <w:rPr>
          <w:sz w:val="28"/>
          <w:szCs w:val="28"/>
        </w:rPr>
        <w:t xml:space="preserve">Одним из направлений своей работы я выбрала отработку и внедрение в образовательно-воспитательный процесс </w:t>
      </w:r>
      <w:proofErr w:type="spellStart"/>
      <w:r w:rsidRPr="0003278C">
        <w:rPr>
          <w:sz w:val="28"/>
          <w:szCs w:val="28"/>
        </w:rPr>
        <w:t>здоровьесберегающих</w:t>
      </w:r>
      <w:proofErr w:type="spellEnd"/>
      <w:r w:rsidRPr="0003278C">
        <w:rPr>
          <w:sz w:val="28"/>
          <w:szCs w:val="28"/>
        </w:rPr>
        <w:t xml:space="preserve"> форм, методов, приёмов и технологий, которые направлены на обеспечение возможности сохранения здоровья школьника за период обучения в </w:t>
      </w:r>
      <w:r w:rsidR="00015259" w:rsidRPr="0003278C">
        <w:rPr>
          <w:sz w:val="28"/>
          <w:szCs w:val="28"/>
        </w:rPr>
        <w:t xml:space="preserve">начальной </w:t>
      </w:r>
      <w:r w:rsidRPr="0003278C">
        <w:rPr>
          <w:sz w:val="28"/>
          <w:szCs w:val="28"/>
        </w:rPr>
        <w:t>школе, формирование у него необходимых ЗУН по здоровому образу жизни, учат использовать полученные знания в повседневной жизни.</w:t>
      </w:r>
      <w:r w:rsidR="004C50F7" w:rsidRPr="0003278C">
        <w:rPr>
          <w:sz w:val="28"/>
          <w:szCs w:val="28"/>
        </w:rPr>
        <w:t xml:space="preserve"> </w:t>
      </w:r>
      <w:r w:rsidRPr="0003278C">
        <w:rPr>
          <w:sz w:val="28"/>
          <w:szCs w:val="28"/>
        </w:rPr>
        <w:t>Эта работа даёт возможность охватить всех учащихся начальной школы, создать такую обучающую, воспитывающую, развивающую среду, которая способствует максимальной реализации выбранных мною задач. Осознание учащимися того, что в данном направлении движется в</w:t>
      </w:r>
      <w:r w:rsidR="00015259" w:rsidRPr="0003278C">
        <w:rPr>
          <w:sz w:val="28"/>
          <w:szCs w:val="28"/>
        </w:rPr>
        <w:t>есь коллектив школы</w:t>
      </w:r>
      <w:r w:rsidRPr="0003278C">
        <w:rPr>
          <w:sz w:val="28"/>
          <w:szCs w:val="28"/>
        </w:rPr>
        <w:t>, позволяет наиболее полно раскрыть творческие способности ребят, формировать самостоятельность, активность, свободно адаптироваться в образовательном и социальном пространстве, учит со школьных лет ответственно относиться к своему здоровью, формирует культуру здоровья.</w:t>
      </w:r>
    </w:p>
    <w:p w:rsidR="0003278C" w:rsidRPr="0003278C" w:rsidRDefault="00A32C23" w:rsidP="0003278C">
      <w:pPr>
        <w:pStyle w:val="a3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6F69281" wp14:editId="4C5F30FC">
            <wp:simplePos x="0" y="0"/>
            <wp:positionH relativeFrom="column">
              <wp:posOffset>586739</wp:posOffset>
            </wp:positionH>
            <wp:positionV relativeFrom="paragraph">
              <wp:posOffset>64135</wp:posOffset>
            </wp:positionV>
            <wp:extent cx="4548673" cy="2476500"/>
            <wp:effectExtent l="0" t="0" r="4445" b="0"/>
            <wp:wrapNone/>
            <wp:docPr id="3" name="Рисунок 3" descr="http://footbik.com.ua/wp-content/uploads/2016/03/%D1%81%D0%BF%D0%BE%D1%80%D1%82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ootbik.com.ua/wp-content/uploads/2016/03/%D1%81%D0%BF%D0%BE%D1%80%D1%82-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317" cy="247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278C">
        <w:rPr>
          <w:sz w:val="28"/>
          <w:szCs w:val="28"/>
        </w:rPr>
        <w:t xml:space="preserve">Возраст учащихся: </w:t>
      </w:r>
      <w:r w:rsidR="00E420BF">
        <w:rPr>
          <w:sz w:val="28"/>
          <w:szCs w:val="28"/>
        </w:rPr>
        <w:t>9</w:t>
      </w:r>
      <w:r w:rsidR="00B10A79">
        <w:rPr>
          <w:sz w:val="28"/>
          <w:szCs w:val="28"/>
        </w:rPr>
        <w:t xml:space="preserve"> лет (</w:t>
      </w:r>
      <w:r w:rsidR="00E420BF">
        <w:rPr>
          <w:sz w:val="28"/>
          <w:szCs w:val="28"/>
        </w:rPr>
        <w:t>3</w:t>
      </w:r>
      <w:r w:rsidR="0003278C">
        <w:rPr>
          <w:sz w:val="28"/>
          <w:szCs w:val="28"/>
        </w:rPr>
        <w:t xml:space="preserve"> класс).</w:t>
      </w:r>
    </w:p>
    <w:p w:rsidR="00A32C23" w:rsidRDefault="00A32C23" w:rsidP="00FD5628">
      <w:pPr>
        <w:rPr>
          <w:b/>
          <w:bCs/>
          <w:sz w:val="28"/>
          <w:szCs w:val="28"/>
        </w:rPr>
      </w:pPr>
    </w:p>
    <w:p w:rsidR="00A32C23" w:rsidRDefault="00A32C23" w:rsidP="00FD5628">
      <w:pPr>
        <w:rPr>
          <w:b/>
          <w:bCs/>
          <w:sz w:val="28"/>
          <w:szCs w:val="28"/>
        </w:rPr>
      </w:pPr>
    </w:p>
    <w:p w:rsidR="00A32C23" w:rsidRDefault="00A32C23" w:rsidP="00FD5628">
      <w:pPr>
        <w:rPr>
          <w:b/>
          <w:bCs/>
          <w:sz w:val="28"/>
          <w:szCs w:val="28"/>
        </w:rPr>
      </w:pPr>
    </w:p>
    <w:p w:rsidR="00A32C23" w:rsidRDefault="00A32C23" w:rsidP="00FD5628">
      <w:pPr>
        <w:rPr>
          <w:b/>
          <w:bCs/>
          <w:sz w:val="28"/>
          <w:szCs w:val="28"/>
        </w:rPr>
      </w:pPr>
    </w:p>
    <w:p w:rsidR="00A32C23" w:rsidRDefault="00A32C23" w:rsidP="00FD5628">
      <w:pPr>
        <w:rPr>
          <w:b/>
          <w:bCs/>
          <w:sz w:val="28"/>
          <w:szCs w:val="28"/>
        </w:rPr>
      </w:pPr>
    </w:p>
    <w:p w:rsidR="00A32C23" w:rsidRDefault="00A32C23" w:rsidP="00FD5628">
      <w:pPr>
        <w:rPr>
          <w:b/>
          <w:bCs/>
          <w:sz w:val="28"/>
          <w:szCs w:val="28"/>
        </w:rPr>
      </w:pPr>
    </w:p>
    <w:p w:rsidR="00A32C23" w:rsidRDefault="00A32C23" w:rsidP="00FD5628">
      <w:pPr>
        <w:rPr>
          <w:b/>
          <w:bCs/>
          <w:sz w:val="28"/>
          <w:szCs w:val="28"/>
        </w:rPr>
      </w:pPr>
    </w:p>
    <w:p w:rsidR="00A32C23" w:rsidRDefault="00A32C23" w:rsidP="00FD5628">
      <w:pPr>
        <w:rPr>
          <w:b/>
          <w:bCs/>
          <w:sz w:val="28"/>
          <w:szCs w:val="28"/>
        </w:rPr>
      </w:pPr>
    </w:p>
    <w:p w:rsidR="00A32C23" w:rsidRDefault="00A32C23" w:rsidP="00FD5628">
      <w:pPr>
        <w:rPr>
          <w:b/>
          <w:bCs/>
          <w:sz w:val="28"/>
          <w:szCs w:val="28"/>
        </w:rPr>
      </w:pPr>
    </w:p>
    <w:p w:rsidR="00D62193" w:rsidRPr="00FD5628" w:rsidRDefault="00A32C23" w:rsidP="006541D9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 wp14:anchorId="4EE4BD21" wp14:editId="3838822A">
            <wp:simplePos x="0" y="0"/>
            <wp:positionH relativeFrom="column">
              <wp:posOffset>-975360</wp:posOffset>
            </wp:positionH>
            <wp:positionV relativeFrom="paragraph">
              <wp:posOffset>-605790</wp:posOffset>
            </wp:positionV>
            <wp:extent cx="1419225" cy="1442720"/>
            <wp:effectExtent l="0" t="0" r="9525" b="5080"/>
            <wp:wrapNone/>
            <wp:docPr id="6" name="Рисунок 6" descr="http://vesvladivostok.ru/stati3/10124/foto41/10956574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esvladivostok.ru/stati3/10124/foto41/10956574_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4272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2193" w:rsidRPr="00FD5628">
        <w:rPr>
          <w:b/>
          <w:bCs/>
          <w:sz w:val="28"/>
          <w:szCs w:val="28"/>
        </w:rPr>
        <w:t>Цели проекта:</w:t>
      </w:r>
    </w:p>
    <w:p w:rsidR="00D62193" w:rsidRPr="00FD5628" w:rsidRDefault="00D62193" w:rsidP="00FD5628">
      <w:pPr>
        <w:rPr>
          <w:sz w:val="28"/>
          <w:szCs w:val="28"/>
        </w:rPr>
      </w:pPr>
    </w:p>
    <w:p w:rsidR="00D62193" w:rsidRPr="00FD5628" w:rsidRDefault="00D62193" w:rsidP="00FD5628">
      <w:pPr>
        <w:rPr>
          <w:sz w:val="28"/>
          <w:szCs w:val="28"/>
        </w:rPr>
      </w:pPr>
      <w:r w:rsidRPr="00FD5628">
        <w:rPr>
          <w:sz w:val="28"/>
          <w:szCs w:val="28"/>
        </w:rPr>
        <w:t>Пропаганда и формирование у учащихся необходимых знаний, умений, навыков по здоровому образу жизни и сознательной заботы о своём здоровье.</w:t>
      </w:r>
    </w:p>
    <w:p w:rsidR="00D62193" w:rsidRPr="00FD5628" w:rsidRDefault="00D62193" w:rsidP="00FD5628">
      <w:pPr>
        <w:rPr>
          <w:sz w:val="28"/>
          <w:szCs w:val="28"/>
        </w:rPr>
      </w:pPr>
    </w:p>
    <w:p w:rsidR="00D62193" w:rsidRPr="00FD5628" w:rsidRDefault="00D62193" w:rsidP="00FD5628">
      <w:pPr>
        <w:rPr>
          <w:b/>
          <w:bCs/>
          <w:sz w:val="28"/>
          <w:szCs w:val="28"/>
        </w:rPr>
      </w:pPr>
      <w:r w:rsidRPr="00FD5628">
        <w:rPr>
          <w:b/>
          <w:bCs/>
          <w:sz w:val="28"/>
          <w:szCs w:val="28"/>
        </w:rPr>
        <w:t>Задачи проекта:</w:t>
      </w:r>
    </w:p>
    <w:p w:rsidR="00D62193" w:rsidRPr="00FD5628" w:rsidRDefault="00D62193" w:rsidP="00FD5628">
      <w:pPr>
        <w:pStyle w:val="a3"/>
        <w:numPr>
          <w:ilvl w:val="0"/>
          <w:numId w:val="19"/>
        </w:numPr>
        <w:spacing w:after="0"/>
        <w:rPr>
          <w:sz w:val="28"/>
          <w:szCs w:val="28"/>
        </w:rPr>
      </w:pPr>
      <w:r w:rsidRPr="00FD5628">
        <w:rPr>
          <w:sz w:val="28"/>
          <w:szCs w:val="28"/>
        </w:rPr>
        <w:t>формирование у учащихся знаний, умений и навыков по здоровому образу жизни;</w:t>
      </w:r>
    </w:p>
    <w:p w:rsidR="00D62193" w:rsidRPr="00FD5628" w:rsidRDefault="00D62193" w:rsidP="00FD5628">
      <w:pPr>
        <w:numPr>
          <w:ilvl w:val="0"/>
          <w:numId w:val="19"/>
        </w:numPr>
        <w:rPr>
          <w:sz w:val="28"/>
          <w:szCs w:val="28"/>
        </w:rPr>
      </w:pPr>
      <w:r w:rsidRPr="00FD5628">
        <w:rPr>
          <w:sz w:val="28"/>
          <w:szCs w:val="28"/>
        </w:rPr>
        <w:t xml:space="preserve">формирование чувства ответственности за свое здоровье; </w:t>
      </w:r>
    </w:p>
    <w:p w:rsidR="00D62193" w:rsidRPr="00FD5628" w:rsidRDefault="00D62193" w:rsidP="00FD5628">
      <w:pPr>
        <w:pStyle w:val="a3"/>
        <w:numPr>
          <w:ilvl w:val="0"/>
          <w:numId w:val="19"/>
        </w:numPr>
        <w:spacing w:before="0" w:after="0"/>
        <w:rPr>
          <w:sz w:val="28"/>
          <w:szCs w:val="28"/>
        </w:rPr>
      </w:pPr>
      <w:r w:rsidRPr="00FD5628">
        <w:rPr>
          <w:sz w:val="28"/>
          <w:szCs w:val="28"/>
        </w:rPr>
        <w:t>снижение уровня заболеваемости учащихся;</w:t>
      </w:r>
    </w:p>
    <w:p w:rsidR="00D62193" w:rsidRPr="00FD5628" w:rsidRDefault="00015259" w:rsidP="00FD5628">
      <w:pPr>
        <w:numPr>
          <w:ilvl w:val="0"/>
          <w:numId w:val="19"/>
        </w:numPr>
        <w:rPr>
          <w:sz w:val="28"/>
          <w:szCs w:val="28"/>
        </w:rPr>
      </w:pPr>
      <w:r w:rsidRPr="00FD5628">
        <w:rPr>
          <w:sz w:val="28"/>
          <w:szCs w:val="28"/>
        </w:rPr>
        <w:t>повышение</w:t>
      </w:r>
      <w:r w:rsidR="00D62193" w:rsidRPr="00FD5628">
        <w:rPr>
          <w:sz w:val="28"/>
          <w:szCs w:val="28"/>
        </w:rPr>
        <w:t xml:space="preserve"> качества образования и воспитания школьников;</w:t>
      </w:r>
    </w:p>
    <w:p w:rsidR="00D62193" w:rsidRPr="00FD5628" w:rsidRDefault="00D62193" w:rsidP="00FD5628">
      <w:pPr>
        <w:pStyle w:val="a3"/>
        <w:numPr>
          <w:ilvl w:val="0"/>
          <w:numId w:val="19"/>
        </w:numPr>
        <w:spacing w:before="0" w:after="0"/>
        <w:rPr>
          <w:sz w:val="28"/>
          <w:szCs w:val="28"/>
        </w:rPr>
      </w:pPr>
      <w:r w:rsidRPr="00FD5628">
        <w:rPr>
          <w:sz w:val="28"/>
          <w:szCs w:val="28"/>
        </w:rPr>
        <w:t>сохранение работоспособности на уроках;</w:t>
      </w:r>
    </w:p>
    <w:p w:rsidR="00D62193" w:rsidRPr="00FD5628" w:rsidRDefault="00D62193" w:rsidP="00FD5628">
      <w:pPr>
        <w:numPr>
          <w:ilvl w:val="0"/>
          <w:numId w:val="19"/>
        </w:numPr>
        <w:rPr>
          <w:sz w:val="28"/>
          <w:szCs w:val="28"/>
        </w:rPr>
      </w:pPr>
      <w:r w:rsidRPr="00FD5628">
        <w:rPr>
          <w:sz w:val="28"/>
          <w:szCs w:val="28"/>
        </w:rPr>
        <w:t>личностный рост учащихся;</w:t>
      </w:r>
    </w:p>
    <w:p w:rsidR="00D62193" w:rsidRPr="00FD5628" w:rsidRDefault="00D62193" w:rsidP="00FD5628">
      <w:pPr>
        <w:numPr>
          <w:ilvl w:val="0"/>
          <w:numId w:val="19"/>
        </w:numPr>
        <w:rPr>
          <w:sz w:val="28"/>
          <w:szCs w:val="28"/>
        </w:rPr>
      </w:pPr>
      <w:r w:rsidRPr="00FD5628">
        <w:rPr>
          <w:sz w:val="28"/>
          <w:szCs w:val="28"/>
        </w:rPr>
        <w:t xml:space="preserve">развитие творческих способностей и познавательного и интереса учащихся; </w:t>
      </w:r>
    </w:p>
    <w:p w:rsidR="00D62193" w:rsidRPr="00FD5628" w:rsidRDefault="00D62193" w:rsidP="00FD5628">
      <w:pPr>
        <w:numPr>
          <w:ilvl w:val="0"/>
          <w:numId w:val="19"/>
        </w:numPr>
        <w:spacing w:after="280"/>
        <w:rPr>
          <w:sz w:val="28"/>
          <w:szCs w:val="28"/>
        </w:rPr>
      </w:pPr>
      <w:r w:rsidRPr="00FD5628">
        <w:rPr>
          <w:sz w:val="28"/>
          <w:szCs w:val="28"/>
        </w:rPr>
        <w:t xml:space="preserve">создание сплоченного коллектива класса. </w:t>
      </w:r>
    </w:p>
    <w:p w:rsidR="00D62193" w:rsidRPr="00FD5628" w:rsidRDefault="00D62193" w:rsidP="00FD5628">
      <w:pPr>
        <w:rPr>
          <w:sz w:val="28"/>
          <w:szCs w:val="28"/>
        </w:rPr>
      </w:pPr>
    </w:p>
    <w:p w:rsidR="00D62193" w:rsidRPr="00FD5628" w:rsidRDefault="00D62193" w:rsidP="00FD5628">
      <w:pPr>
        <w:rPr>
          <w:b/>
          <w:bCs/>
          <w:sz w:val="28"/>
          <w:szCs w:val="28"/>
        </w:rPr>
      </w:pPr>
      <w:r w:rsidRPr="00FD5628">
        <w:rPr>
          <w:b/>
          <w:bCs/>
          <w:sz w:val="28"/>
          <w:szCs w:val="28"/>
        </w:rPr>
        <w:t xml:space="preserve">Принципы проекта: </w:t>
      </w:r>
    </w:p>
    <w:p w:rsidR="00D62193" w:rsidRPr="00FD5628" w:rsidRDefault="00D62193" w:rsidP="00FD5628">
      <w:pPr>
        <w:numPr>
          <w:ilvl w:val="0"/>
          <w:numId w:val="6"/>
        </w:numPr>
        <w:spacing w:before="280"/>
        <w:rPr>
          <w:sz w:val="28"/>
          <w:szCs w:val="28"/>
        </w:rPr>
      </w:pPr>
      <w:r w:rsidRPr="00FD5628">
        <w:rPr>
          <w:sz w:val="28"/>
          <w:szCs w:val="28"/>
        </w:rPr>
        <w:t>непрерывность и преемственность — работа ведется не от случая к случаю, а каждый день и на каждом уроке;</w:t>
      </w:r>
    </w:p>
    <w:p w:rsidR="00D62193" w:rsidRPr="00FD5628" w:rsidRDefault="00D62193" w:rsidP="00FD5628">
      <w:pPr>
        <w:numPr>
          <w:ilvl w:val="0"/>
          <w:numId w:val="6"/>
        </w:numPr>
        <w:rPr>
          <w:sz w:val="28"/>
          <w:szCs w:val="28"/>
        </w:rPr>
      </w:pPr>
      <w:r w:rsidRPr="00FD5628">
        <w:rPr>
          <w:sz w:val="28"/>
          <w:szCs w:val="28"/>
        </w:rPr>
        <w:t xml:space="preserve">принцип активного обучения — учащиеся являются непосредственными участниками </w:t>
      </w:r>
      <w:proofErr w:type="spellStart"/>
      <w:r w:rsidRPr="00FD5628">
        <w:rPr>
          <w:sz w:val="28"/>
          <w:szCs w:val="28"/>
        </w:rPr>
        <w:t>здоровьесберегающих</w:t>
      </w:r>
      <w:proofErr w:type="spellEnd"/>
      <w:r w:rsidRPr="00FD5628">
        <w:rPr>
          <w:sz w:val="28"/>
          <w:szCs w:val="28"/>
        </w:rPr>
        <w:t xml:space="preserve"> мероприятий; </w:t>
      </w:r>
    </w:p>
    <w:p w:rsidR="00D62193" w:rsidRPr="00FD5628" w:rsidRDefault="00D62193" w:rsidP="00FD5628">
      <w:pPr>
        <w:numPr>
          <w:ilvl w:val="0"/>
          <w:numId w:val="6"/>
        </w:numPr>
        <w:rPr>
          <w:sz w:val="28"/>
          <w:szCs w:val="28"/>
        </w:rPr>
      </w:pPr>
      <w:r w:rsidRPr="00FD5628">
        <w:rPr>
          <w:sz w:val="28"/>
          <w:szCs w:val="28"/>
        </w:rPr>
        <w:t>последовательность и систематичность — проявляется во взаимосвязи знаний, умений, навыков;</w:t>
      </w:r>
    </w:p>
    <w:p w:rsidR="00D62193" w:rsidRPr="00FD5628" w:rsidRDefault="00D62193" w:rsidP="00FD5628">
      <w:pPr>
        <w:numPr>
          <w:ilvl w:val="0"/>
          <w:numId w:val="6"/>
        </w:numPr>
        <w:rPr>
          <w:sz w:val="28"/>
          <w:szCs w:val="28"/>
        </w:rPr>
      </w:pPr>
      <w:r w:rsidRPr="00FD5628">
        <w:rPr>
          <w:sz w:val="28"/>
          <w:szCs w:val="28"/>
        </w:rPr>
        <w:t>доступность — определяется прежде всего ролью учителя как консультанта, а не «легкостью» материала, учитель — организатор процесса;</w:t>
      </w:r>
    </w:p>
    <w:p w:rsidR="00D62193" w:rsidRPr="00FD5628" w:rsidRDefault="00D62193" w:rsidP="00FD5628">
      <w:pPr>
        <w:numPr>
          <w:ilvl w:val="0"/>
          <w:numId w:val="6"/>
        </w:numPr>
        <w:rPr>
          <w:sz w:val="28"/>
          <w:szCs w:val="28"/>
        </w:rPr>
      </w:pPr>
      <w:r w:rsidRPr="00FD5628">
        <w:rPr>
          <w:sz w:val="28"/>
          <w:szCs w:val="28"/>
        </w:rPr>
        <w:t>прочность — знания подкрепляются практикой, в результате многократных повторений вырабатываются динамические стереотипы;</w:t>
      </w:r>
    </w:p>
    <w:p w:rsidR="00D62193" w:rsidRPr="00FD5628" w:rsidRDefault="00D62193" w:rsidP="00FD5628">
      <w:pPr>
        <w:numPr>
          <w:ilvl w:val="0"/>
          <w:numId w:val="6"/>
        </w:numPr>
        <w:spacing w:after="280"/>
        <w:rPr>
          <w:sz w:val="28"/>
          <w:szCs w:val="28"/>
        </w:rPr>
      </w:pPr>
      <w:r w:rsidRPr="00FD5628">
        <w:rPr>
          <w:sz w:val="28"/>
          <w:szCs w:val="28"/>
        </w:rPr>
        <w:t>учет возрастных и индивидуальных особенностей.</w:t>
      </w:r>
    </w:p>
    <w:p w:rsidR="00D62193" w:rsidRPr="00FD5628" w:rsidRDefault="00D62193" w:rsidP="00FD5628">
      <w:pPr>
        <w:rPr>
          <w:sz w:val="28"/>
          <w:szCs w:val="28"/>
        </w:rPr>
      </w:pPr>
    </w:p>
    <w:p w:rsidR="00D62193" w:rsidRPr="00FD5628" w:rsidRDefault="00D62193" w:rsidP="00FD5628">
      <w:pPr>
        <w:rPr>
          <w:b/>
          <w:bCs/>
          <w:sz w:val="28"/>
          <w:szCs w:val="28"/>
        </w:rPr>
      </w:pPr>
      <w:r w:rsidRPr="00FD5628">
        <w:rPr>
          <w:b/>
          <w:bCs/>
          <w:sz w:val="28"/>
          <w:szCs w:val="28"/>
        </w:rPr>
        <w:t xml:space="preserve">Направления, по которым ведётся работа: </w:t>
      </w:r>
    </w:p>
    <w:p w:rsidR="00D62193" w:rsidRPr="00FD5628" w:rsidRDefault="00D62193" w:rsidP="00FD5628">
      <w:pPr>
        <w:numPr>
          <w:ilvl w:val="0"/>
          <w:numId w:val="4"/>
        </w:numPr>
        <w:spacing w:before="280"/>
        <w:rPr>
          <w:sz w:val="28"/>
          <w:szCs w:val="28"/>
        </w:rPr>
      </w:pPr>
      <w:r w:rsidRPr="00FD5628">
        <w:rPr>
          <w:sz w:val="28"/>
          <w:szCs w:val="28"/>
        </w:rPr>
        <w:t xml:space="preserve">Организация уроков с использованием приемов </w:t>
      </w:r>
      <w:proofErr w:type="spellStart"/>
      <w:r w:rsidRPr="00FD5628">
        <w:rPr>
          <w:sz w:val="28"/>
          <w:szCs w:val="28"/>
        </w:rPr>
        <w:t>здоровьесберегающих</w:t>
      </w:r>
      <w:proofErr w:type="spellEnd"/>
      <w:r w:rsidRPr="00FD5628">
        <w:rPr>
          <w:sz w:val="28"/>
          <w:szCs w:val="28"/>
        </w:rPr>
        <w:t xml:space="preserve"> технологий. </w:t>
      </w:r>
    </w:p>
    <w:p w:rsidR="00D62193" w:rsidRPr="00FD5628" w:rsidRDefault="00D62193" w:rsidP="00FD5628">
      <w:pPr>
        <w:numPr>
          <w:ilvl w:val="0"/>
          <w:numId w:val="4"/>
        </w:numPr>
        <w:rPr>
          <w:sz w:val="28"/>
          <w:szCs w:val="28"/>
        </w:rPr>
      </w:pPr>
      <w:r w:rsidRPr="00FD5628">
        <w:rPr>
          <w:sz w:val="28"/>
          <w:szCs w:val="28"/>
        </w:rPr>
        <w:t>Физическое развитие.</w:t>
      </w:r>
    </w:p>
    <w:p w:rsidR="00D62193" w:rsidRPr="00FD5628" w:rsidRDefault="00D62193" w:rsidP="00FD5628">
      <w:pPr>
        <w:numPr>
          <w:ilvl w:val="0"/>
          <w:numId w:val="4"/>
        </w:numPr>
        <w:rPr>
          <w:sz w:val="28"/>
          <w:szCs w:val="28"/>
        </w:rPr>
      </w:pPr>
      <w:r w:rsidRPr="00FD5628">
        <w:rPr>
          <w:sz w:val="28"/>
          <w:szCs w:val="28"/>
        </w:rPr>
        <w:t>Динамические перемены.</w:t>
      </w:r>
    </w:p>
    <w:p w:rsidR="00D62193" w:rsidRPr="00FD5628" w:rsidRDefault="00D62193" w:rsidP="00FD5628">
      <w:pPr>
        <w:numPr>
          <w:ilvl w:val="0"/>
          <w:numId w:val="4"/>
        </w:numPr>
        <w:rPr>
          <w:sz w:val="28"/>
          <w:szCs w:val="28"/>
        </w:rPr>
      </w:pPr>
      <w:r w:rsidRPr="00FD5628">
        <w:rPr>
          <w:sz w:val="28"/>
          <w:szCs w:val="28"/>
        </w:rPr>
        <w:t>Внеклассная работа.</w:t>
      </w:r>
    </w:p>
    <w:p w:rsidR="00E420BF" w:rsidRDefault="00E420BF" w:rsidP="00FD5628">
      <w:pPr>
        <w:rPr>
          <w:sz w:val="28"/>
          <w:szCs w:val="28"/>
        </w:rPr>
      </w:pPr>
    </w:p>
    <w:p w:rsidR="00E420BF" w:rsidRDefault="00E420BF" w:rsidP="00FD5628">
      <w:pPr>
        <w:rPr>
          <w:sz w:val="28"/>
          <w:szCs w:val="28"/>
        </w:rPr>
      </w:pPr>
    </w:p>
    <w:p w:rsidR="00E420BF" w:rsidRDefault="00E420BF" w:rsidP="00FD5628">
      <w:pPr>
        <w:rPr>
          <w:sz w:val="28"/>
          <w:szCs w:val="28"/>
        </w:rPr>
      </w:pPr>
    </w:p>
    <w:p w:rsidR="00D62193" w:rsidRPr="00FD5628" w:rsidRDefault="00E420BF" w:rsidP="00FD5628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D62193" w:rsidRPr="00FD5628">
        <w:rPr>
          <w:b/>
          <w:bCs/>
          <w:sz w:val="28"/>
          <w:szCs w:val="28"/>
        </w:rPr>
        <w:t>Ожидаемые результаты:</w:t>
      </w:r>
    </w:p>
    <w:p w:rsidR="00D62193" w:rsidRPr="00FD5628" w:rsidRDefault="00A32C23" w:rsidP="00FD5628">
      <w:pPr>
        <w:numPr>
          <w:ilvl w:val="0"/>
          <w:numId w:val="14"/>
        </w:numPr>
        <w:spacing w:before="280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308B1D25" wp14:editId="63E9E19E">
            <wp:simplePos x="0" y="0"/>
            <wp:positionH relativeFrom="column">
              <wp:posOffset>-813435</wp:posOffset>
            </wp:positionH>
            <wp:positionV relativeFrom="paragraph">
              <wp:posOffset>-520065</wp:posOffset>
            </wp:positionV>
            <wp:extent cx="1419225" cy="1442720"/>
            <wp:effectExtent l="0" t="0" r="9525" b="5080"/>
            <wp:wrapNone/>
            <wp:docPr id="7" name="Рисунок 7" descr="http://vesvladivostok.ru/stati3/10124/foto41/10956574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esvladivostok.ru/stati3/10124/foto41/10956574_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4272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2193" w:rsidRPr="00FD5628">
        <w:rPr>
          <w:sz w:val="28"/>
          <w:szCs w:val="28"/>
        </w:rPr>
        <w:t>Положительное влияние воспитательной информации, выходящей за рамки стандартных учебников, и, как следствие, принятие учащимися здорового образа жизни как осознанной необходимости.</w:t>
      </w:r>
    </w:p>
    <w:p w:rsidR="00D62193" w:rsidRPr="00FD5628" w:rsidRDefault="00D62193" w:rsidP="00FD5628">
      <w:pPr>
        <w:numPr>
          <w:ilvl w:val="0"/>
          <w:numId w:val="14"/>
        </w:numPr>
        <w:rPr>
          <w:sz w:val="28"/>
          <w:szCs w:val="28"/>
        </w:rPr>
      </w:pPr>
      <w:r w:rsidRPr="00FD5628">
        <w:rPr>
          <w:sz w:val="28"/>
          <w:szCs w:val="28"/>
        </w:rPr>
        <w:t>Снижение заболеваемости среди детей.</w:t>
      </w:r>
    </w:p>
    <w:p w:rsidR="00D62193" w:rsidRPr="00FD5628" w:rsidRDefault="00D62193" w:rsidP="00FD5628">
      <w:pPr>
        <w:numPr>
          <w:ilvl w:val="0"/>
          <w:numId w:val="14"/>
        </w:numPr>
        <w:rPr>
          <w:sz w:val="28"/>
          <w:szCs w:val="28"/>
        </w:rPr>
      </w:pPr>
      <w:r w:rsidRPr="00FD5628">
        <w:rPr>
          <w:sz w:val="28"/>
          <w:szCs w:val="28"/>
        </w:rPr>
        <w:t>Активный интерес учащихся к приобретаемым знаниям, полученным ими в совместной творческой, исследовательской и практической работе.</w:t>
      </w:r>
    </w:p>
    <w:p w:rsidR="00D62193" w:rsidRPr="00FD5628" w:rsidRDefault="00D62193" w:rsidP="00FD5628">
      <w:pPr>
        <w:numPr>
          <w:ilvl w:val="0"/>
          <w:numId w:val="14"/>
        </w:numPr>
        <w:rPr>
          <w:sz w:val="28"/>
          <w:szCs w:val="28"/>
        </w:rPr>
      </w:pPr>
      <w:r w:rsidRPr="00FD5628">
        <w:rPr>
          <w:sz w:val="28"/>
          <w:szCs w:val="28"/>
        </w:rPr>
        <w:t>Личностный рост учащихся.</w:t>
      </w:r>
    </w:p>
    <w:p w:rsidR="00D62193" w:rsidRPr="00FD5628" w:rsidRDefault="00D62193" w:rsidP="00FD5628">
      <w:pPr>
        <w:numPr>
          <w:ilvl w:val="0"/>
          <w:numId w:val="14"/>
        </w:numPr>
        <w:rPr>
          <w:sz w:val="28"/>
          <w:szCs w:val="28"/>
        </w:rPr>
      </w:pPr>
      <w:r w:rsidRPr="00FD5628">
        <w:rPr>
          <w:sz w:val="28"/>
          <w:szCs w:val="28"/>
        </w:rPr>
        <w:t>Повышение качества знаний.</w:t>
      </w:r>
    </w:p>
    <w:p w:rsidR="00D62193" w:rsidRPr="00FD5628" w:rsidRDefault="00D62193" w:rsidP="00FD5628">
      <w:pPr>
        <w:numPr>
          <w:ilvl w:val="0"/>
          <w:numId w:val="14"/>
        </w:numPr>
        <w:rPr>
          <w:sz w:val="28"/>
          <w:szCs w:val="28"/>
        </w:rPr>
      </w:pPr>
      <w:r w:rsidRPr="00FD5628">
        <w:rPr>
          <w:sz w:val="28"/>
          <w:szCs w:val="28"/>
        </w:rPr>
        <w:t xml:space="preserve">Обучение приемам исследовательской работы с книгами, использование средств Интернета в целях получения новых знаний, формирование навыков работы в библиотеке. </w:t>
      </w:r>
    </w:p>
    <w:p w:rsidR="00D62193" w:rsidRPr="00FD5628" w:rsidRDefault="00D62193" w:rsidP="00FD5628">
      <w:pPr>
        <w:numPr>
          <w:ilvl w:val="0"/>
          <w:numId w:val="14"/>
        </w:numPr>
        <w:rPr>
          <w:sz w:val="28"/>
          <w:szCs w:val="28"/>
        </w:rPr>
      </w:pPr>
      <w:r w:rsidRPr="00FD5628">
        <w:rPr>
          <w:sz w:val="28"/>
          <w:szCs w:val="28"/>
        </w:rPr>
        <w:t>Приобретение коммуникативных навыков.</w:t>
      </w:r>
    </w:p>
    <w:p w:rsidR="00D62193" w:rsidRPr="00FD5628" w:rsidRDefault="00D62193" w:rsidP="00FD5628">
      <w:pPr>
        <w:numPr>
          <w:ilvl w:val="0"/>
          <w:numId w:val="14"/>
        </w:numPr>
        <w:rPr>
          <w:sz w:val="28"/>
          <w:szCs w:val="28"/>
        </w:rPr>
      </w:pPr>
      <w:r w:rsidRPr="00FD5628">
        <w:rPr>
          <w:sz w:val="28"/>
          <w:szCs w:val="28"/>
        </w:rPr>
        <w:t>Создание сплоченного коллектива класса.</w:t>
      </w:r>
    </w:p>
    <w:p w:rsidR="00D62193" w:rsidRPr="00FD5628" w:rsidRDefault="00D62193" w:rsidP="00FD5628">
      <w:pPr>
        <w:numPr>
          <w:ilvl w:val="0"/>
          <w:numId w:val="14"/>
        </w:numPr>
        <w:rPr>
          <w:sz w:val="28"/>
          <w:szCs w:val="28"/>
        </w:rPr>
      </w:pPr>
      <w:r w:rsidRPr="00FD5628">
        <w:rPr>
          <w:sz w:val="28"/>
          <w:szCs w:val="28"/>
        </w:rPr>
        <w:t>Развитие способностей адекватного представления результатов своей работы в форме докладов, мини – сочинений, отзывов, рисунков, фотографий, презентаций</w:t>
      </w:r>
      <w:r w:rsidR="00FD30C1">
        <w:rPr>
          <w:sz w:val="28"/>
          <w:szCs w:val="28"/>
        </w:rPr>
        <w:t>, листовок</w:t>
      </w:r>
      <w:r w:rsidRPr="00FD5628">
        <w:rPr>
          <w:sz w:val="28"/>
          <w:szCs w:val="28"/>
        </w:rPr>
        <w:t xml:space="preserve"> и др.</w:t>
      </w:r>
    </w:p>
    <w:p w:rsidR="00D62193" w:rsidRPr="00FD5628" w:rsidRDefault="00D62193" w:rsidP="00FD5628">
      <w:pPr>
        <w:numPr>
          <w:ilvl w:val="0"/>
          <w:numId w:val="14"/>
        </w:numPr>
        <w:rPr>
          <w:sz w:val="28"/>
          <w:szCs w:val="28"/>
        </w:rPr>
      </w:pPr>
      <w:r w:rsidRPr="00FD5628">
        <w:rPr>
          <w:sz w:val="28"/>
          <w:szCs w:val="28"/>
        </w:rPr>
        <w:t>Активное участие родителей в школьной жизни ребенка.</w:t>
      </w:r>
    </w:p>
    <w:p w:rsidR="00D62193" w:rsidRDefault="00D62193" w:rsidP="00FD5628">
      <w:pPr>
        <w:numPr>
          <w:ilvl w:val="0"/>
          <w:numId w:val="14"/>
        </w:numPr>
        <w:spacing w:after="280"/>
        <w:rPr>
          <w:sz w:val="28"/>
          <w:szCs w:val="28"/>
        </w:rPr>
      </w:pPr>
      <w:r w:rsidRPr="00FD5628">
        <w:rPr>
          <w:sz w:val="28"/>
          <w:szCs w:val="28"/>
        </w:rPr>
        <w:t>Повышение профессиональной компетентности учителя.</w:t>
      </w:r>
    </w:p>
    <w:p w:rsidR="004041E2" w:rsidRPr="004041E2" w:rsidRDefault="004041E2" w:rsidP="004041E2">
      <w:pPr>
        <w:spacing w:after="280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реализации: </w:t>
      </w:r>
      <w:r w:rsidR="00AA6DC8">
        <w:rPr>
          <w:b/>
          <w:sz w:val="28"/>
          <w:szCs w:val="28"/>
        </w:rPr>
        <w:t>октябрь</w:t>
      </w:r>
      <w:r>
        <w:rPr>
          <w:b/>
          <w:sz w:val="28"/>
          <w:szCs w:val="28"/>
        </w:rPr>
        <w:t xml:space="preserve"> 2016 г</w:t>
      </w:r>
      <w:r w:rsidR="00E420BF">
        <w:rPr>
          <w:b/>
          <w:sz w:val="28"/>
          <w:szCs w:val="28"/>
        </w:rPr>
        <w:t>. – апрель 2017г.</w:t>
      </w:r>
    </w:p>
    <w:p w:rsidR="00D62193" w:rsidRPr="00FD5628" w:rsidRDefault="00D62193" w:rsidP="00FD5628">
      <w:pPr>
        <w:pStyle w:val="a3"/>
        <w:jc w:val="center"/>
        <w:rPr>
          <w:b/>
          <w:bCs/>
          <w:sz w:val="28"/>
          <w:szCs w:val="28"/>
        </w:rPr>
      </w:pPr>
      <w:r w:rsidRPr="00FD5628">
        <w:rPr>
          <w:b/>
          <w:bCs/>
          <w:sz w:val="28"/>
          <w:szCs w:val="28"/>
        </w:rPr>
        <w:t>Этапы реализации проекта</w:t>
      </w:r>
    </w:p>
    <w:p w:rsidR="00D62193" w:rsidRPr="00FD5628" w:rsidRDefault="00D62193" w:rsidP="00FD5628">
      <w:pPr>
        <w:pStyle w:val="a3"/>
        <w:rPr>
          <w:b/>
          <w:bCs/>
          <w:i/>
          <w:iCs/>
          <w:sz w:val="28"/>
          <w:szCs w:val="28"/>
        </w:rPr>
      </w:pPr>
      <w:r w:rsidRPr="00FD5628">
        <w:rPr>
          <w:b/>
          <w:bCs/>
          <w:i/>
          <w:iCs/>
          <w:sz w:val="28"/>
          <w:szCs w:val="28"/>
        </w:rPr>
        <w:t>Подготови</w:t>
      </w:r>
      <w:r w:rsidR="00203BC3" w:rsidRPr="00FD5628">
        <w:rPr>
          <w:b/>
          <w:bCs/>
          <w:i/>
          <w:iCs/>
          <w:sz w:val="28"/>
          <w:szCs w:val="28"/>
        </w:rPr>
        <w:t xml:space="preserve">тельный </w:t>
      </w:r>
    </w:p>
    <w:p w:rsidR="00D62193" w:rsidRPr="00FD5628" w:rsidRDefault="00203BC3" w:rsidP="00FD5628">
      <w:pPr>
        <w:numPr>
          <w:ilvl w:val="0"/>
          <w:numId w:val="24"/>
        </w:numPr>
        <w:spacing w:before="280"/>
        <w:rPr>
          <w:sz w:val="28"/>
          <w:szCs w:val="28"/>
        </w:rPr>
      </w:pPr>
      <w:r w:rsidRPr="00FD5628">
        <w:rPr>
          <w:sz w:val="28"/>
          <w:szCs w:val="28"/>
        </w:rPr>
        <w:t xml:space="preserve">Сплочение учащихся и родителей для работы над проектом. </w:t>
      </w:r>
    </w:p>
    <w:p w:rsidR="00D62193" w:rsidRPr="00FD5628" w:rsidRDefault="00D62193" w:rsidP="00FD5628">
      <w:pPr>
        <w:numPr>
          <w:ilvl w:val="0"/>
          <w:numId w:val="24"/>
        </w:numPr>
        <w:rPr>
          <w:sz w:val="28"/>
          <w:szCs w:val="28"/>
        </w:rPr>
      </w:pPr>
      <w:r w:rsidRPr="00FD5628">
        <w:rPr>
          <w:sz w:val="28"/>
          <w:szCs w:val="28"/>
        </w:rPr>
        <w:t>Выявление и анализ отношения к проекту всех</w:t>
      </w:r>
      <w:r w:rsidR="00203BC3" w:rsidRPr="00FD5628">
        <w:rPr>
          <w:sz w:val="28"/>
          <w:szCs w:val="28"/>
        </w:rPr>
        <w:t xml:space="preserve"> участников.</w:t>
      </w:r>
      <w:r w:rsidRPr="00FD5628">
        <w:rPr>
          <w:sz w:val="28"/>
          <w:szCs w:val="28"/>
        </w:rPr>
        <w:t xml:space="preserve"> </w:t>
      </w:r>
    </w:p>
    <w:p w:rsidR="00D62193" w:rsidRPr="00FD5628" w:rsidRDefault="00D62193" w:rsidP="00FD5628">
      <w:pPr>
        <w:numPr>
          <w:ilvl w:val="0"/>
          <w:numId w:val="24"/>
        </w:numPr>
        <w:rPr>
          <w:sz w:val="28"/>
          <w:szCs w:val="28"/>
        </w:rPr>
      </w:pPr>
      <w:r w:rsidRPr="00FD5628">
        <w:rPr>
          <w:sz w:val="28"/>
          <w:szCs w:val="28"/>
        </w:rPr>
        <w:t>Разработка плана по подготовке и реализации проекта.</w:t>
      </w:r>
    </w:p>
    <w:p w:rsidR="00D62193" w:rsidRPr="00FD5628" w:rsidRDefault="00D62193" w:rsidP="00FD5628">
      <w:pPr>
        <w:numPr>
          <w:ilvl w:val="0"/>
          <w:numId w:val="24"/>
        </w:numPr>
        <w:rPr>
          <w:sz w:val="28"/>
          <w:szCs w:val="28"/>
        </w:rPr>
      </w:pPr>
      <w:r w:rsidRPr="00FD5628">
        <w:rPr>
          <w:sz w:val="28"/>
          <w:szCs w:val="28"/>
        </w:rPr>
        <w:t xml:space="preserve">Изучение учебно-методической документации и литературы, освещающей вопросы формирования здорового образа жизни учащихся. </w:t>
      </w:r>
    </w:p>
    <w:p w:rsidR="00D62193" w:rsidRPr="00FD5628" w:rsidRDefault="00D62193" w:rsidP="00FD5628">
      <w:pPr>
        <w:numPr>
          <w:ilvl w:val="0"/>
          <w:numId w:val="24"/>
        </w:numPr>
        <w:rPr>
          <w:sz w:val="28"/>
          <w:szCs w:val="28"/>
        </w:rPr>
      </w:pPr>
      <w:r w:rsidRPr="00FD5628">
        <w:rPr>
          <w:sz w:val="28"/>
          <w:szCs w:val="28"/>
        </w:rPr>
        <w:t>Распределение функциональных обязанностей между участниками проекта.</w:t>
      </w:r>
    </w:p>
    <w:p w:rsidR="00D62193" w:rsidRPr="00FD5628" w:rsidRDefault="00D62193" w:rsidP="00FD5628">
      <w:pPr>
        <w:numPr>
          <w:ilvl w:val="0"/>
          <w:numId w:val="24"/>
        </w:numPr>
        <w:rPr>
          <w:sz w:val="28"/>
          <w:szCs w:val="28"/>
        </w:rPr>
      </w:pPr>
      <w:r w:rsidRPr="00FD5628">
        <w:rPr>
          <w:sz w:val="28"/>
          <w:szCs w:val="28"/>
        </w:rPr>
        <w:t xml:space="preserve">Проведение групповой и индивидуальной работы с родителями с целью ознакомления с индивидуальными особенностями учащихся. </w:t>
      </w:r>
    </w:p>
    <w:p w:rsidR="00D62193" w:rsidRPr="00FD5628" w:rsidRDefault="00D62193" w:rsidP="00FD5628">
      <w:pPr>
        <w:numPr>
          <w:ilvl w:val="0"/>
          <w:numId w:val="24"/>
        </w:numPr>
        <w:rPr>
          <w:sz w:val="28"/>
          <w:szCs w:val="28"/>
        </w:rPr>
      </w:pPr>
      <w:r w:rsidRPr="00FD5628">
        <w:rPr>
          <w:sz w:val="28"/>
          <w:szCs w:val="28"/>
        </w:rPr>
        <w:t>Изучение медицинских карт школьников.</w:t>
      </w:r>
    </w:p>
    <w:p w:rsidR="00D62193" w:rsidRPr="00FD5628" w:rsidRDefault="00D62193" w:rsidP="00FD5628">
      <w:pPr>
        <w:numPr>
          <w:ilvl w:val="0"/>
          <w:numId w:val="24"/>
        </w:numPr>
        <w:spacing w:after="280"/>
        <w:rPr>
          <w:sz w:val="28"/>
          <w:szCs w:val="28"/>
        </w:rPr>
      </w:pPr>
      <w:r w:rsidRPr="00FD5628">
        <w:rPr>
          <w:sz w:val="28"/>
          <w:szCs w:val="28"/>
        </w:rPr>
        <w:t xml:space="preserve">Разработка содержания проекта в соответствии с выбранной темой, целями и задачами. </w:t>
      </w:r>
    </w:p>
    <w:p w:rsidR="00D62193" w:rsidRPr="00FD5628" w:rsidRDefault="00D93A66" w:rsidP="00FD5628">
      <w:pPr>
        <w:pStyle w:val="a3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Практический </w:t>
      </w:r>
    </w:p>
    <w:p w:rsidR="00D62193" w:rsidRPr="00FD5628" w:rsidRDefault="00D62193" w:rsidP="00FD5628">
      <w:pPr>
        <w:numPr>
          <w:ilvl w:val="0"/>
          <w:numId w:val="22"/>
        </w:numPr>
        <w:spacing w:before="280"/>
        <w:rPr>
          <w:sz w:val="28"/>
          <w:szCs w:val="28"/>
        </w:rPr>
      </w:pPr>
      <w:r w:rsidRPr="00FD5628">
        <w:rPr>
          <w:sz w:val="28"/>
          <w:szCs w:val="28"/>
        </w:rPr>
        <w:t xml:space="preserve">Реализация целей и задач проекта через отработку и внедрение в образовательно-воспитательный процесс </w:t>
      </w:r>
      <w:proofErr w:type="spellStart"/>
      <w:r w:rsidRPr="00FD5628">
        <w:rPr>
          <w:sz w:val="28"/>
          <w:szCs w:val="28"/>
        </w:rPr>
        <w:t>здоровьесберегающих</w:t>
      </w:r>
      <w:proofErr w:type="spellEnd"/>
      <w:r w:rsidRPr="00FD5628">
        <w:rPr>
          <w:sz w:val="28"/>
          <w:szCs w:val="28"/>
        </w:rPr>
        <w:t xml:space="preserve"> форм, методов, приёмов и технологий. </w:t>
      </w:r>
    </w:p>
    <w:p w:rsidR="00D62193" w:rsidRPr="00FD5628" w:rsidRDefault="00D62193" w:rsidP="00FD5628">
      <w:pPr>
        <w:numPr>
          <w:ilvl w:val="0"/>
          <w:numId w:val="22"/>
        </w:numPr>
        <w:spacing w:after="280"/>
        <w:rPr>
          <w:sz w:val="28"/>
          <w:szCs w:val="28"/>
        </w:rPr>
      </w:pPr>
      <w:r w:rsidRPr="00FD5628">
        <w:rPr>
          <w:sz w:val="28"/>
          <w:szCs w:val="28"/>
        </w:rPr>
        <w:t xml:space="preserve">Внесение необходимых корректив в содержание проекта. </w:t>
      </w:r>
    </w:p>
    <w:p w:rsidR="00D62193" w:rsidRPr="00FD5628" w:rsidRDefault="00A32C23" w:rsidP="00FD5628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15C278B1" wp14:editId="609CD4D9">
            <wp:simplePos x="0" y="0"/>
            <wp:positionH relativeFrom="column">
              <wp:posOffset>-946785</wp:posOffset>
            </wp:positionH>
            <wp:positionV relativeFrom="paragraph">
              <wp:posOffset>-615315</wp:posOffset>
            </wp:positionV>
            <wp:extent cx="1419225" cy="1442720"/>
            <wp:effectExtent l="0" t="0" r="9525" b="5080"/>
            <wp:wrapNone/>
            <wp:docPr id="4" name="Рисунок 4" descr="http://vesvladivostok.ru/stati3/10124/foto41/10956574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esvladivostok.ru/stati3/10124/foto41/10956574_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4272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2193" w:rsidRPr="00FD5628">
        <w:rPr>
          <w:b/>
          <w:bCs/>
          <w:i/>
          <w:iCs/>
          <w:sz w:val="28"/>
          <w:szCs w:val="28"/>
        </w:rPr>
        <w:t>Обобщение и осмысление опыта по пропаганде и формированию здоров</w:t>
      </w:r>
      <w:r w:rsidR="00015259" w:rsidRPr="00FD5628">
        <w:rPr>
          <w:b/>
          <w:bCs/>
          <w:i/>
          <w:iCs/>
          <w:sz w:val="28"/>
          <w:szCs w:val="28"/>
        </w:rPr>
        <w:t>ого образа жизни учащихся (</w:t>
      </w:r>
      <w:r w:rsidR="00E420BF">
        <w:rPr>
          <w:b/>
          <w:bCs/>
          <w:i/>
          <w:iCs/>
          <w:sz w:val="28"/>
          <w:szCs w:val="28"/>
        </w:rPr>
        <w:t>октябрь</w:t>
      </w:r>
      <w:r w:rsidR="004041E2">
        <w:rPr>
          <w:b/>
          <w:bCs/>
          <w:i/>
          <w:iCs/>
          <w:sz w:val="28"/>
          <w:szCs w:val="28"/>
        </w:rPr>
        <w:t xml:space="preserve"> 2016 г. – 3, 4 недели</w:t>
      </w:r>
      <w:r w:rsidR="00D62193" w:rsidRPr="00FD5628">
        <w:rPr>
          <w:b/>
          <w:bCs/>
          <w:i/>
          <w:iCs/>
          <w:sz w:val="28"/>
          <w:szCs w:val="28"/>
        </w:rPr>
        <w:t>)</w:t>
      </w:r>
    </w:p>
    <w:p w:rsidR="00D62193" w:rsidRPr="00FD5628" w:rsidRDefault="00D62193" w:rsidP="00FD5628">
      <w:pPr>
        <w:numPr>
          <w:ilvl w:val="0"/>
          <w:numId w:val="12"/>
        </w:numPr>
        <w:spacing w:before="280"/>
        <w:rPr>
          <w:sz w:val="28"/>
          <w:szCs w:val="28"/>
        </w:rPr>
      </w:pPr>
      <w:r w:rsidRPr="00FD5628">
        <w:rPr>
          <w:sz w:val="28"/>
          <w:szCs w:val="28"/>
        </w:rPr>
        <w:t>Осуществление анализ</w:t>
      </w:r>
      <w:r w:rsidR="004041E2">
        <w:rPr>
          <w:sz w:val="28"/>
          <w:szCs w:val="28"/>
        </w:rPr>
        <w:t>а</w:t>
      </w:r>
      <w:r w:rsidRPr="00FD5628">
        <w:rPr>
          <w:sz w:val="28"/>
          <w:szCs w:val="28"/>
        </w:rPr>
        <w:t xml:space="preserve"> эффективности проекта.</w:t>
      </w:r>
    </w:p>
    <w:p w:rsidR="00D62193" w:rsidRPr="00FD5628" w:rsidRDefault="00D62193" w:rsidP="00FD5628">
      <w:pPr>
        <w:numPr>
          <w:ilvl w:val="0"/>
          <w:numId w:val="12"/>
        </w:numPr>
        <w:rPr>
          <w:sz w:val="28"/>
          <w:szCs w:val="28"/>
        </w:rPr>
      </w:pPr>
      <w:r w:rsidRPr="00FD5628">
        <w:rPr>
          <w:sz w:val="28"/>
          <w:szCs w:val="28"/>
        </w:rPr>
        <w:t xml:space="preserve">Определение теоретической и практической значимости проекта. </w:t>
      </w:r>
    </w:p>
    <w:p w:rsidR="00D62193" w:rsidRPr="00FD5628" w:rsidRDefault="00D62193" w:rsidP="00FD5628">
      <w:pPr>
        <w:numPr>
          <w:ilvl w:val="0"/>
          <w:numId w:val="12"/>
        </w:numPr>
        <w:rPr>
          <w:sz w:val="28"/>
          <w:szCs w:val="28"/>
        </w:rPr>
      </w:pPr>
      <w:r w:rsidRPr="00FD5628">
        <w:rPr>
          <w:sz w:val="28"/>
          <w:szCs w:val="28"/>
        </w:rPr>
        <w:t xml:space="preserve">Отчёт о результатах проекта. </w:t>
      </w:r>
    </w:p>
    <w:p w:rsidR="00D62193" w:rsidRPr="00FD5628" w:rsidRDefault="00D62193" w:rsidP="00FD5628">
      <w:pPr>
        <w:pStyle w:val="a3"/>
        <w:jc w:val="center"/>
        <w:rPr>
          <w:b/>
          <w:bCs/>
          <w:sz w:val="28"/>
          <w:szCs w:val="28"/>
        </w:rPr>
      </w:pPr>
      <w:r w:rsidRPr="00FD5628">
        <w:rPr>
          <w:b/>
          <w:bCs/>
          <w:sz w:val="28"/>
          <w:szCs w:val="28"/>
        </w:rPr>
        <w:t>Реализация проекта</w:t>
      </w:r>
    </w:p>
    <w:p w:rsidR="00D62193" w:rsidRPr="00FD5628" w:rsidRDefault="00D62193" w:rsidP="00FD5628">
      <w:pPr>
        <w:rPr>
          <w:b/>
          <w:bCs/>
          <w:i/>
          <w:iCs/>
          <w:sz w:val="28"/>
          <w:szCs w:val="28"/>
        </w:rPr>
      </w:pPr>
      <w:r w:rsidRPr="00FD5628">
        <w:rPr>
          <w:b/>
          <w:bCs/>
          <w:i/>
          <w:iCs/>
          <w:sz w:val="28"/>
          <w:szCs w:val="28"/>
        </w:rPr>
        <w:t xml:space="preserve">Соблюдение гигиенических норм: </w:t>
      </w:r>
    </w:p>
    <w:p w:rsidR="00D62193" w:rsidRPr="00FD5628" w:rsidRDefault="00D62193" w:rsidP="00FD5628">
      <w:pPr>
        <w:numPr>
          <w:ilvl w:val="0"/>
          <w:numId w:val="16"/>
        </w:numPr>
        <w:spacing w:before="280"/>
        <w:rPr>
          <w:sz w:val="28"/>
          <w:szCs w:val="28"/>
        </w:rPr>
      </w:pPr>
      <w:r w:rsidRPr="00FD5628">
        <w:rPr>
          <w:sz w:val="28"/>
          <w:szCs w:val="28"/>
        </w:rPr>
        <w:t>световой режим;</w:t>
      </w:r>
      <w:r w:rsidR="00A32C23" w:rsidRPr="00A32C23">
        <w:rPr>
          <w:noProof/>
          <w:lang w:eastAsia="ru-RU"/>
        </w:rPr>
        <w:t xml:space="preserve"> </w:t>
      </w:r>
    </w:p>
    <w:p w:rsidR="00D62193" w:rsidRPr="00FD5628" w:rsidRDefault="00D62193" w:rsidP="00FD5628">
      <w:pPr>
        <w:numPr>
          <w:ilvl w:val="0"/>
          <w:numId w:val="16"/>
        </w:numPr>
        <w:rPr>
          <w:sz w:val="28"/>
          <w:szCs w:val="28"/>
        </w:rPr>
      </w:pPr>
      <w:r w:rsidRPr="00FD5628">
        <w:rPr>
          <w:sz w:val="28"/>
          <w:szCs w:val="28"/>
        </w:rPr>
        <w:t>ростовая мебель;</w:t>
      </w:r>
    </w:p>
    <w:p w:rsidR="00D62193" w:rsidRPr="00FD5628" w:rsidRDefault="00D62193" w:rsidP="00FD5628">
      <w:pPr>
        <w:numPr>
          <w:ilvl w:val="0"/>
          <w:numId w:val="16"/>
        </w:numPr>
        <w:rPr>
          <w:sz w:val="28"/>
          <w:szCs w:val="28"/>
        </w:rPr>
      </w:pPr>
      <w:r w:rsidRPr="00FD5628">
        <w:rPr>
          <w:sz w:val="28"/>
          <w:szCs w:val="28"/>
        </w:rPr>
        <w:t>проветривание кабинета;</w:t>
      </w:r>
    </w:p>
    <w:p w:rsidR="00D62193" w:rsidRPr="00FD5628" w:rsidRDefault="00D62193" w:rsidP="00FD5628">
      <w:pPr>
        <w:numPr>
          <w:ilvl w:val="0"/>
          <w:numId w:val="16"/>
        </w:numPr>
        <w:rPr>
          <w:sz w:val="28"/>
          <w:szCs w:val="28"/>
        </w:rPr>
      </w:pPr>
      <w:r w:rsidRPr="00FD5628">
        <w:rPr>
          <w:sz w:val="28"/>
          <w:szCs w:val="28"/>
        </w:rPr>
        <w:t xml:space="preserve">озеленение кабинета; </w:t>
      </w:r>
    </w:p>
    <w:p w:rsidR="00D62193" w:rsidRPr="00FD5628" w:rsidRDefault="00D62193" w:rsidP="00FD5628">
      <w:pPr>
        <w:numPr>
          <w:ilvl w:val="0"/>
          <w:numId w:val="16"/>
        </w:numPr>
        <w:spacing w:after="280"/>
        <w:rPr>
          <w:sz w:val="28"/>
          <w:szCs w:val="28"/>
        </w:rPr>
      </w:pPr>
      <w:r w:rsidRPr="00FD5628">
        <w:rPr>
          <w:sz w:val="28"/>
          <w:szCs w:val="28"/>
        </w:rPr>
        <w:t>организ</w:t>
      </w:r>
      <w:r w:rsidR="00203BC3" w:rsidRPr="00FD5628">
        <w:rPr>
          <w:sz w:val="28"/>
          <w:szCs w:val="28"/>
        </w:rPr>
        <w:t>ация горячего питания в школе.</w:t>
      </w:r>
    </w:p>
    <w:p w:rsidR="00D62193" w:rsidRPr="00FD5628" w:rsidRDefault="00D62193" w:rsidP="00FD5628">
      <w:pPr>
        <w:pStyle w:val="a3"/>
        <w:rPr>
          <w:i/>
          <w:iCs/>
          <w:sz w:val="28"/>
          <w:szCs w:val="28"/>
        </w:rPr>
      </w:pPr>
      <w:r w:rsidRPr="00FD5628">
        <w:rPr>
          <w:b/>
          <w:bCs/>
          <w:i/>
          <w:iCs/>
          <w:sz w:val="28"/>
          <w:szCs w:val="28"/>
        </w:rPr>
        <w:t xml:space="preserve">Организация уроков с использованием приемов </w:t>
      </w:r>
      <w:proofErr w:type="spellStart"/>
      <w:r w:rsidRPr="00FD5628">
        <w:rPr>
          <w:b/>
          <w:bCs/>
          <w:i/>
          <w:iCs/>
          <w:sz w:val="28"/>
          <w:szCs w:val="28"/>
        </w:rPr>
        <w:t>здоровьесберегающих</w:t>
      </w:r>
      <w:proofErr w:type="spellEnd"/>
      <w:r w:rsidRPr="00FD5628">
        <w:rPr>
          <w:b/>
          <w:bCs/>
          <w:i/>
          <w:iCs/>
          <w:sz w:val="28"/>
          <w:szCs w:val="28"/>
        </w:rPr>
        <w:t xml:space="preserve"> технологий</w:t>
      </w:r>
      <w:r w:rsidRPr="00FD5628">
        <w:rPr>
          <w:i/>
          <w:iCs/>
          <w:sz w:val="28"/>
          <w:szCs w:val="28"/>
        </w:rPr>
        <w:t>:</w:t>
      </w:r>
    </w:p>
    <w:p w:rsidR="00D62193" w:rsidRPr="00FD5628" w:rsidRDefault="00D62193" w:rsidP="00FD5628">
      <w:pPr>
        <w:numPr>
          <w:ilvl w:val="0"/>
          <w:numId w:val="11"/>
        </w:numPr>
        <w:spacing w:before="280"/>
        <w:rPr>
          <w:sz w:val="28"/>
          <w:szCs w:val="28"/>
        </w:rPr>
      </w:pPr>
      <w:r w:rsidRPr="00FD5628">
        <w:rPr>
          <w:sz w:val="28"/>
          <w:szCs w:val="28"/>
        </w:rPr>
        <w:t>рациональная организация урока: разноо</w:t>
      </w:r>
      <w:r w:rsidR="00203BC3" w:rsidRPr="00FD5628">
        <w:rPr>
          <w:sz w:val="28"/>
          <w:szCs w:val="28"/>
        </w:rPr>
        <w:t>бразные виды деятельности,</w:t>
      </w:r>
      <w:r w:rsidRPr="00FD5628">
        <w:rPr>
          <w:sz w:val="28"/>
          <w:szCs w:val="28"/>
        </w:rPr>
        <w:t xml:space="preserve"> частота их чередования (7-10 мин), плотность урока не менее 60% и не более 80%; </w:t>
      </w:r>
    </w:p>
    <w:p w:rsidR="00D62193" w:rsidRPr="00FD5628" w:rsidRDefault="00D62193" w:rsidP="00FD5628">
      <w:pPr>
        <w:numPr>
          <w:ilvl w:val="0"/>
          <w:numId w:val="11"/>
        </w:numPr>
        <w:rPr>
          <w:sz w:val="28"/>
          <w:szCs w:val="28"/>
        </w:rPr>
      </w:pPr>
      <w:r w:rsidRPr="00FD5628">
        <w:rPr>
          <w:sz w:val="28"/>
          <w:szCs w:val="28"/>
        </w:rPr>
        <w:t>использование активных методов и активных форм об</w:t>
      </w:r>
      <w:r w:rsidR="00203BC3" w:rsidRPr="00FD5628">
        <w:rPr>
          <w:sz w:val="28"/>
          <w:szCs w:val="28"/>
        </w:rPr>
        <w:t xml:space="preserve">учения: </w:t>
      </w:r>
      <w:r w:rsidRPr="00FD5628">
        <w:rPr>
          <w:sz w:val="28"/>
          <w:szCs w:val="28"/>
        </w:rPr>
        <w:t>работа в группах, парах, ролевая игра, дискуссия, выступление с сообщениями, создание учащимися презентаций, решение проблемных ситуаций</w:t>
      </w:r>
      <w:r w:rsidR="004766AF" w:rsidRPr="00FD5628">
        <w:rPr>
          <w:sz w:val="28"/>
          <w:szCs w:val="28"/>
        </w:rPr>
        <w:t>, составление проектов</w:t>
      </w:r>
      <w:r w:rsidRPr="00FD5628">
        <w:rPr>
          <w:sz w:val="28"/>
          <w:szCs w:val="28"/>
        </w:rPr>
        <w:t xml:space="preserve">; </w:t>
      </w:r>
    </w:p>
    <w:p w:rsidR="00D62193" w:rsidRPr="00FD5628" w:rsidRDefault="00D62193" w:rsidP="00FD5628">
      <w:pPr>
        <w:numPr>
          <w:ilvl w:val="0"/>
          <w:numId w:val="11"/>
        </w:numPr>
        <w:rPr>
          <w:sz w:val="28"/>
          <w:szCs w:val="28"/>
        </w:rPr>
      </w:pPr>
      <w:r w:rsidRPr="00FD5628">
        <w:rPr>
          <w:sz w:val="28"/>
          <w:szCs w:val="28"/>
        </w:rPr>
        <w:t>использование различных видов уроков: уроки-игры, уроки-праздники, уроки-практикумы, уроки на свежем воздухе и т.д.;</w:t>
      </w:r>
    </w:p>
    <w:p w:rsidR="00D62193" w:rsidRPr="00FD5628" w:rsidRDefault="00D62193" w:rsidP="00FD5628">
      <w:pPr>
        <w:numPr>
          <w:ilvl w:val="0"/>
          <w:numId w:val="11"/>
        </w:numPr>
        <w:rPr>
          <w:sz w:val="28"/>
          <w:szCs w:val="28"/>
        </w:rPr>
      </w:pPr>
      <w:r w:rsidRPr="00FD5628">
        <w:rPr>
          <w:sz w:val="28"/>
          <w:szCs w:val="28"/>
        </w:rPr>
        <w:t>благоприятный эмоционально-психологический климат;</w:t>
      </w:r>
    </w:p>
    <w:p w:rsidR="00D62193" w:rsidRPr="00FD5628" w:rsidRDefault="00D62193" w:rsidP="00FD5628">
      <w:pPr>
        <w:numPr>
          <w:ilvl w:val="0"/>
          <w:numId w:val="11"/>
        </w:numPr>
        <w:rPr>
          <w:sz w:val="28"/>
          <w:szCs w:val="28"/>
        </w:rPr>
      </w:pPr>
      <w:r w:rsidRPr="00FD5628">
        <w:rPr>
          <w:sz w:val="28"/>
          <w:szCs w:val="28"/>
        </w:rPr>
        <w:t>смена позы, физкультминутки, эмоциональные разрядки</w:t>
      </w:r>
      <w:r w:rsidR="00203BC3" w:rsidRPr="00FD5628">
        <w:rPr>
          <w:sz w:val="28"/>
          <w:szCs w:val="28"/>
        </w:rPr>
        <w:t>, динамическая пауза</w:t>
      </w:r>
      <w:r w:rsidRPr="00FD5628">
        <w:rPr>
          <w:sz w:val="28"/>
          <w:szCs w:val="28"/>
        </w:rPr>
        <w:t>;</w:t>
      </w:r>
    </w:p>
    <w:p w:rsidR="00D62193" w:rsidRPr="00FD5628" w:rsidRDefault="00D62193" w:rsidP="00FD5628">
      <w:pPr>
        <w:numPr>
          <w:ilvl w:val="0"/>
          <w:numId w:val="11"/>
        </w:numPr>
        <w:spacing w:after="280"/>
        <w:rPr>
          <w:sz w:val="28"/>
          <w:szCs w:val="28"/>
        </w:rPr>
      </w:pPr>
      <w:r w:rsidRPr="00FD5628">
        <w:rPr>
          <w:sz w:val="28"/>
          <w:szCs w:val="28"/>
        </w:rPr>
        <w:t>активное использование инновационных методов обу</w:t>
      </w:r>
      <w:r w:rsidR="00D93A66">
        <w:rPr>
          <w:sz w:val="28"/>
          <w:szCs w:val="28"/>
        </w:rPr>
        <w:t xml:space="preserve">чения – мультимедиа, </w:t>
      </w:r>
      <w:r w:rsidRPr="00FD5628">
        <w:rPr>
          <w:sz w:val="28"/>
          <w:szCs w:val="28"/>
        </w:rPr>
        <w:t>портфолио, проектная деятельность.</w:t>
      </w:r>
    </w:p>
    <w:p w:rsidR="00D62193" w:rsidRPr="00FD5628" w:rsidRDefault="00D62193" w:rsidP="00FD5628">
      <w:pPr>
        <w:pStyle w:val="a3"/>
        <w:rPr>
          <w:i/>
          <w:iCs/>
          <w:sz w:val="28"/>
          <w:szCs w:val="28"/>
        </w:rPr>
      </w:pPr>
      <w:r w:rsidRPr="00FD5628">
        <w:rPr>
          <w:b/>
          <w:bCs/>
          <w:i/>
          <w:iCs/>
          <w:sz w:val="28"/>
          <w:szCs w:val="28"/>
        </w:rPr>
        <w:t>Система психолого-педагогического сопровождения</w:t>
      </w:r>
      <w:r w:rsidRPr="00FD5628">
        <w:rPr>
          <w:i/>
          <w:iCs/>
          <w:sz w:val="28"/>
          <w:szCs w:val="28"/>
        </w:rPr>
        <w:t>:</w:t>
      </w:r>
    </w:p>
    <w:p w:rsidR="00D62193" w:rsidRPr="00FD5628" w:rsidRDefault="004041E2" w:rsidP="00FD5628">
      <w:pPr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работа, </w:t>
      </w:r>
      <w:r w:rsidR="00D62193" w:rsidRPr="00FD5628">
        <w:rPr>
          <w:sz w:val="28"/>
          <w:szCs w:val="28"/>
        </w:rPr>
        <w:t>которая включает социально-психологические игры и занятия, направленные на гармонизацию межличностных отношений в классе, формирование навыков конструктивного межличностного взаимодействия;</w:t>
      </w:r>
    </w:p>
    <w:p w:rsidR="00D62193" w:rsidRPr="00FD5628" w:rsidRDefault="00D62193" w:rsidP="00FD5628">
      <w:pPr>
        <w:numPr>
          <w:ilvl w:val="0"/>
          <w:numId w:val="9"/>
        </w:numPr>
        <w:spacing w:after="280"/>
        <w:rPr>
          <w:sz w:val="28"/>
          <w:szCs w:val="28"/>
        </w:rPr>
      </w:pPr>
      <w:r w:rsidRPr="00FD5628">
        <w:rPr>
          <w:sz w:val="28"/>
          <w:szCs w:val="28"/>
        </w:rPr>
        <w:t>ведение портфолио учащихся.</w:t>
      </w:r>
    </w:p>
    <w:p w:rsidR="00D62193" w:rsidRPr="00FD5628" w:rsidRDefault="00D62193" w:rsidP="00FD5628">
      <w:pPr>
        <w:pStyle w:val="a3"/>
        <w:rPr>
          <w:i/>
          <w:iCs/>
          <w:sz w:val="28"/>
          <w:szCs w:val="28"/>
        </w:rPr>
      </w:pPr>
      <w:r w:rsidRPr="00FD5628">
        <w:rPr>
          <w:b/>
          <w:bCs/>
          <w:i/>
          <w:iCs/>
          <w:sz w:val="28"/>
          <w:szCs w:val="28"/>
        </w:rPr>
        <w:t>Физическое развитие</w:t>
      </w:r>
      <w:r w:rsidRPr="00FD5628">
        <w:rPr>
          <w:i/>
          <w:iCs/>
          <w:sz w:val="28"/>
          <w:szCs w:val="28"/>
        </w:rPr>
        <w:t>:</w:t>
      </w:r>
    </w:p>
    <w:p w:rsidR="00D62193" w:rsidRPr="00FD5628" w:rsidRDefault="00D62193" w:rsidP="00FD5628">
      <w:pPr>
        <w:pStyle w:val="a3"/>
        <w:numPr>
          <w:ilvl w:val="0"/>
          <w:numId w:val="21"/>
        </w:numPr>
        <w:spacing w:after="0"/>
        <w:rPr>
          <w:sz w:val="28"/>
          <w:szCs w:val="28"/>
        </w:rPr>
      </w:pPr>
      <w:r w:rsidRPr="00FD5628">
        <w:rPr>
          <w:sz w:val="28"/>
          <w:szCs w:val="28"/>
        </w:rPr>
        <w:t xml:space="preserve">утренняя зарядка; </w:t>
      </w:r>
    </w:p>
    <w:p w:rsidR="00D62193" w:rsidRPr="00FD5628" w:rsidRDefault="00D62193" w:rsidP="00FD5628">
      <w:pPr>
        <w:pStyle w:val="a3"/>
        <w:numPr>
          <w:ilvl w:val="0"/>
          <w:numId w:val="21"/>
        </w:numPr>
        <w:spacing w:before="0" w:after="0"/>
        <w:rPr>
          <w:sz w:val="28"/>
          <w:szCs w:val="28"/>
        </w:rPr>
      </w:pPr>
      <w:r w:rsidRPr="00FD5628">
        <w:rPr>
          <w:sz w:val="28"/>
          <w:szCs w:val="28"/>
        </w:rPr>
        <w:t>физкультминутки</w:t>
      </w:r>
      <w:r w:rsidR="004D5C92" w:rsidRPr="00FD5628">
        <w:rPr>
          <w:sz w:val="28"/>
          <w:szCs w:val="28"/>
        </w:rPr>
        <w:t xml:space="preserve"> на уроках и динамическая пауза</w:t>
      </w:r>
      <w:r w:rsidRPr="00FD5628">
        <w:rPr>
          <w:sz w:val="28"/>
          <w:szCs w:val="28"/>
        </w:rPr>
        <w:t>;</w:t>
      </w:r>
    </w:p>
    <w:p w:rsidR="00D62193" w:rsidRPr="00FD5628" w:rsidRDefault="00D62193" w:rsidP="00FD5628">
      <w:pPr>
        <w:pStyle w:val="a3"/>
        <w:numPr>
          <w:ilvl w:val="0"/>
          <w:numId w:val="21"/>
        </w:numPr>
        <w:spacing w:before="0" w:after="0"/>
        <w:rPr>
          <w:sz w:val="28"/>
          <w:szCs w:val="28"/>
        </w:rPr>
      </w:pPr>
      <w:r w:rsidRPr="00FD5628">
        <w:rPr>
          <w:sz w:val="28"/>
          <w:szCs w:val="28"/>
        </w:rPr>
        <w:t>физические упражнения на переменах: малоподвижные игры, игры-считалки, скакалка, «</w:t>
      </w:r>
      <w:proofErr w:type="spellStart"/>
      <w:r w:rsidRPr="00FD5628">
        <w:rPr>
          <w:sz w:val="28"/>
          <w:szCs w:val="28"/>
        </w:rPr>
        <w:t>резиночка</w:t>
      </w:r>
      <w:proofErr w:type="spellEnd"/>
      <w:r w:rsidRPr="00FD5628">
        <w:rPr>
          <w:sz w:val="28"/>
          <w:szCs w:val="28"/>
        </w:rPr>
        <w:t xml:space="preserve">», хула-хуп, кегли; </w:t>
      </w:r>
    </w:p>
    <w:p w:rsidR="00D62193" w:rsidRPr="00FD5628" w:rsidRDefault="00A32C23" w:rsidP="00FD5628">
      <w:pPr>
        <w:pStyle w:val="a3"/>
        <w:numPr>
          <w:ilvl w:val="0"/>
          <w:numId w:val="21"/>
        </w:numPr>
        <w:spacing w:before="0" w:after="0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55C109C9" wp14:editId="69A14BA5">
            <wp:simplePos x="0" y="0"/>
            <wp:positionH relativeFrom="column">
              <wp:posOffset>-861060</wp:posOffset>
            </wp:positionH>
            <wp:positionV relativeFrom="paragraph">
              <wp:posOffset>-558165</wp:posOffset>
            </wp:positionV>
            <wp:extent cx="1419225" cy="1442968"/>
            <wp:effectExtent l="0" t="0" r="0" b="5080"/>
            <wp:wrapNone/>
            <wp:docPr id="8" name="Рисунок 8" descr="http://vesvladivostok.ru/stati3/10124/foto41/10956574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esvladivostok.ru/stati3/10124/foto41/10956574_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42968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4F8872A" wp14:editId="7D664C6B">
            <wp:simplePos x="0" y="0"/>
            <wp:positionH relativeFrom="column">
              <wp:posOffset>3587115</wp:posOffset>
            </wp:positionH>
            <wp:positionV relativeFrom="paragraph">
              <wp:posOffset>302895</wp:posOffset>
            </wp:positionV>
            <wp:extent cx="2295525" cy="1832902"/>
            <wp:effectExtent l="0" t="0" r="0" b="0"/>
            <wp:wrapNone/>
            <wp:docPr id="2" name="Рисунок 2" descr="http://globuss24.ru/web/userfiles/image/doc/hello_html_mf6460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lobuss24.ru/web/userfiles/image/doc/hello_html_mf64608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832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2193" w:rsidRPr="00FD5628">
        <w:rPr>
          <w:sz w:val="28"/>
          <w:szCs w:val="28"/>
        </w:rPr>
        <w:t>«Весёлые старты»: ежегодное участие в школьных и районных спортивных соревнованиях;</w:t>
      </w:r>
    </w:p>
    <w:p w:rsidR="00D93A66" w:rsidRPr="00FD5628" w:rsidRDefault="00D62193" w:rsidP="00D93A66">
      <w:pPr>
        <w:pStyle w:val="a3"/>
        <w:ind w:left="720"/>
        <w:rPr>
          <w:i/>
          <w:iCs/>
          <w:sz w:val="28"/>
          <w:szCs w:val="28"/>
        </w:rPr>
      </w:pPr>
      <w:r w:rsidRPr="00FD5628">
        <w:rPr>
          <w:b/>
          <w:bCs/>
          <w:i/>
          <w:iCs/>
          <w:sz w:val="28"/>
          <w:szCs w:val="28"/>
        </w:rPr>
        <w:t>Организа</w:t>
      </w:r>
      <w:r w:rsidR="004D5C92" w:rsidRPr="00FD5628">
        <w:rPr>
          <w:b/>
          <w:bCs/>
          <w:i/>
          <w:iCs/>
          <w:sz w:val="28"/>
          <w:szCs w:val="28"/>
        </w:rPr>
        <w:t xml:space="preserve">ция </w:t>
      </w:r>
      <w:r w:rsidRPr="00FD5628">
        <w:rPr>
          <w:b/>
          <w:bCs/>
          <w:i/>
          <w:iCs/>
          <w:sz w:val="28"/>
          <w:szCs w:val="28"/>
        </w:rPr>
        <w:t xml:space="preserve"> внеклассной работы</w:t>
      </w:r>
      <w:r w:rsidRPr="00FD5628">
        <w:rPr>
          <w:i/>
          <w:iCs/>
          <w:sz w:val="28"/>
          <w:szCs w:val="28"/>
        </w:rPr>
        <w:t>:</w:t>
      </w:r>
    </w:p>
    <w:p w:rsidR="00D62193" w:rsidRPr="00FD5628" w:rsidRDefault="00D618F5" w:rsidP="00AA6DC8">
      <w:pPr>
        <w:pStyle w:val="a3"/>
        <w:rPr>
          <w:sz w:val="28"/>
          <w:szCs w:val="28"/>
        </w:rPr>
      </w:pPr>
      <w:r>
        <w:rPr>
          <w:sz w:val="28"/>
          <w:szCs w:val="28"/>
        </w:rPr>
        <w:t>1)</w:t>
      </w:r>
      <w:r w:rsidR="00D93A66">
        <w:rPr>
          <w:sz w:val="28"/>
          <w:szCs w:val="28"/>
        </w:rPr>
        <w:t xml:space="preserve"> </w:t>
      </w:r>
      <w:r w:rsidR="00D62193" w:rsidRPr="00FD5628">
        <w:rPr>
          <w:sz w:val="28"/>
          <w:szCs w:val="28"/>
        </w:rPr>
        <w:t xml:space="preserve">Классные часы: </w:t>
      </w:r>
    </w:p>
    <w:p w:rsidR="00D62193" w:rsidRPr="00FD5628" w:rsidRDefault="004041E2" w:rsidP="00AA6DC8">
      <w:pPr>
        <w:pStyle w:val="a3"/>
        <w:spacing w:before="0" w:after="0"/>
        <w:rPr>
          <w:sz w:val="28"/>
          <w:szCs w:val="28"/>
        </w:rPr>
      </w:pPr>
      <w:r w:rsidRPr="00FD5628">
        <w:rPr>
          <w:sz w:val="28"/>
          <w:szCs w:val="28"/>
        </w:rPr>
        <w:t xml:space="preserve"> </w:t>
      </w:r>
      <w:r w:rsidR="00D62193" w:rsidRPr="00FD5628">
        <w:rPr>
          <w:sz w:val="28"/>
          <w:szCs w:val="28"/>
        </w:rPr>
        <w:t>«Режим дня школьника»;</w:t>
      </w:r>
    </w:p>
    <w:p w:rsidR="00D62193" w:rsidRPr="00FD5628" w:rsidRDefault="00D62193" w:rsidP="00AA6DC8">
      <w:pPr>
        <w:pStyle w:val="a3"/>
        <w:spacing w:before="0" w:after="0"/>
        <w:rPr>
          <w:sz w:val="28"/>
          <w:szCs w:val="28"/>
        </w:rPr>
      </w:pPr>
      <w:r w:rsidRPr="00FD5628">
        <w:rPr>
          <w:sz w:val="28"/>
          <w:szCs w:val="28"/>
        </w:rPr>
        <w:t xml:space="preserve">«Правила рационального питания»; </w:t>
      </w:r>
    </w:p>
    <w:p w:rsidR="00D62193" w:rsidRPr="00FD5628" w:rsidRDefault="004041E2" w:rsidP="00AA6DC8">
      <w:pPr>
        <w:pStyle w:val="a3"/>
        <w:spacing w:before="0" w:after="0"/>
        <w:rPr>
          <w:sz w:val="28"/>
          <w:szCs w:val="28"/>
        </w:rPr>
      </w:pPr>
      <w:r w:rsidRPr="00FD5628">
        <w:rPr>
          <w:sz w:val="28"/>
          <w:szCs w:val="28"/>
        </w:rPr>
        <w:t xml:space="preserve"> </w:t>
      </w:r>
      <w:r w:rsidR="00D62193" w:rsidRPr="00FD5628">
        <w:rPr>
          <w:sz w:val="28"/>
          <w:szCs w:val="28"/>
        </w:rPr>
        <w:t>«Я хочу быть здоровым»;</w:t>
      </w:r>
    </w:p>
    <w:p w:rsidR="00D62193" w:rsidRPr="00FD5628" w:rsidRDefault="004041E2" w:rsidP="00AA6DC8">
      <w:pPr>
        <w:pStyle w:val="a3"/>
        <w:spacing w:before="0" w:after="0"/>
        <w:rPr>
          <w:sz w:val="28"/>
          <w:szCs w:val="28"/>
        </w:rPr>
      </w:pPr>
      <w:r w:rsidRPr="00FD5628">
        <w:rPr>
          <w:sz w:val="28"/>
          <w:szCs w:val="28"/>
        </w:rPr>
        <w:t xml:space="preserve"> </w:t>
      </w:r>
      <w:r w:rsidR="00D62193" w:rsidRPr="00FD5628">
        <w:rPr>
          <w:sz w:val="28"/>
          <w:szCs w:val="28"/>
        </w:rPr>
        <w:t xml:space="preserve">«Безопасный подход к школе»; </w:t>
      </w:r>
    </w:p>
    <w:p w:rsidR="00D93A66" w:rsidRPr="00FD5628" w:rsidRDefault="00D618F5" w:rsidP="00AA6DC8">
      <w:pPr>
        <w:pStyle w:val="a3"/>
        <w:spacing w:before="0" w:after="0"/>
        <w:rPr>
          <w:sz w:val="28"/>
          <w:szCs w:val="28"/>
        </w:rPr>
      </w:pPr>
      <w:r>
        <w:rPr>
          <w:sz w:val="28"/>
          <w:szCs w:val="28"/>
        </w:rPr>
        <w:t>2)</w:t>
      </w:r>
      <w:r w:rsidR="00D93A66">
        <w:rPr>
          <w:sz w:val="28"/>
          <w:szCs w:val="28"/>
        </w:rPr>
        <w:t xml:space="preserve"> Спортивны</w:t>
      </w:r>
      <w:r w:rsidR="004041E2">
        <w:rPr>
          <w:sz w:val="28"/>
          <w:szCs w:val="28"/>
        </w:rPr>
        <w:t>е</w:t>
      </w:r>
      <w:r w:rsidR="00D93A66">
        <w:rPr>
          <w:sz w:val="28"/>
          <w:szCs w:val="28"/>
        </w:rPr>
        <w:t xml:space="preserve"> круж</w:t>
      </w:r>
      <w:r w:rsidR="004041E2">
        <w:rPr>
          <w:sz w:val="28"/>
          <w:szCs w:val="28"/>
        </w:rPr>
        <w:t>ки</w:t>
      </w:r>
      <w:r w:rsidR="00D93A66">
        <w:rPr>
          <w:sz w:val="28"/>
          <w:szCs w:val="28"/>
        </w:rPr>
        <w:t xml:space="preserve"> «</w:t>
      </w:r>
      <w:r w:rsidR="004041E2">
        <w:rPr>
          <w:sz w:val="28"/>
          <w:szCs w:val="28"/>
        </w:rPr>
        <w:t>Если хочешь быть здоров!»</w:t>
      </w:r>
      <w:r>
        <w:rPr>
          <w:sz w:val="28"/>
          <w:szCs w:val="28"/>
        </w:rPr>
        <w:t>, «Юные олимпийцы»</w:t>
      </w:r>
    </w:p>
    <w:p w:rsidR="00D62193" w:rsidRPr="00FD5628" w:rsidRDefault="00D618F5" w:rsidP="00AA6DC8">
      <w:pPr>
        <w:pStyle w:val="a3"/>
        <w:spacing w:before="0" w:after="0"/>
        <w:rPr>
          <w:sz w:val="28"/>
          <w:szCs w:val="28"/>
        </w:rPr>
      </w:pPr>
      <w:r>
        <w:rPr>
          <w:sz w:val="28"/>
          <w:szCs w:val="28"/>
        </w:rPr>
        <w:t>3)</w:t>
      </w:r>
      <w:r w:rsidR="0003278C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="0003278C">
        <w:rPr>
          <w:sz w:val="28"/>
          <w:szCs w:val="28"/>
        </w:rPr>
        <w:t>еседы:</w:t>
      </w:r>
    </w:p>
    <w:p w:rsidR="00D62193" w:rsidRPr="00FD5628" w:rsidRDefault="00AA6DC8" w:rsidP="00AA6DC8">
      <w:pPr>
        <w:spacing w:before="280" w:after="2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62193" w:rsidRPr="00FD5628">
        <w:rPr>
          <w:sz w:val="28"/>
          <w:szCs w:val="28"/>
        </w:rPr>
        <w:t>Беседы по ПДД и ОБЖ на уроках окружающего мира</w:t>
      </w:r>
      <w:r w:rsidR="00D618F5">
        <w:rPr>
          <w:sz w:val="28"/>
          <w:szCs w:val="28"/>
        </w:rPr>
        <w:t xml:space="preserve"> и </w:t>
      </w:r>
      <w:r w:rsidR="004766AF" w:rsidRPr="00FD5628">
        <w:rPr>
          <w:sz w:val="28"/>
          <w:szCs w:val="28"/>
        </w:rPr>
        <w:t>физкультуры</w:t>
      </w:r>
      <w:r w:rsidR="00D618F5">
        <w:rPr>
          <w:sz w:val="28"/>
          <w:szCs w:val="28"/>
        </w:rPr>
        <w:t>;</w:t>
      </w:r>
    </w:p>
    <w:p w:rsidR="00D62193" w:rsidRPr="00FD5628" w:rsidRDefault="00AA6DC8" w:rsidP="00AA6DC8">
      <w:pPr>
        <w:spacing w:after="2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D5C92" w:rsidRPr="00FD5628">
        <w:rPr>
          <w:sz w:val="28"/>
          <w:szCs w:val="28"/>
        </w:rPr>
        <w:t>Бесед</w:t>
      </w:r>
      <w:r w:rsidR="00D618F5">
        <w:rPr>
          <w:sz w:val="28"/>
          <w:szCs w:val="28"/>
        </w:rPr>
        <w:t>а</w:t>
      </w:r>
      <w:r w:rsidR="004D5C92" w:rsidRPr="00FD5628">
        <w:rPr>
          <w:sz w:val="28"/>
          <w:szCs w:val="28"/>
        </w:rPr>
        <w:t xml:space="preserve"> </w:t>
      </w:r>
      <w:r w:rsidR="00E420BF">
        <w:rPr>
          <w:sz w:val="28"/>
          <w:szCs w:val="28"/>
        </w:rPr>
        <w:t xml:space="preserve">школьной медсестры </w:t>
      </w:r>
      <w:proofErr w:type="spellStart"/>
      <w:r w:rsidR="00E420BF">
        <w:rPr>
          <w:sz w:val="28"/>
          <w:szCs w:val="28"/>
        </w:rPr>
        <w:t>В.А.Бедикян</w:t>
      </w:r>
      <w:proofErr w:type="spellEnd"/>
      <w:r w:rsidR="00D62193" w:rsidRPr="00FD5628">
        <w:rPr>
          <w:sz w:val="28"/>
          <w:szCs w:val="28"/>
        </w:rPr>
        <w:t xml:space="preserve"> «Про</w:t>
      </w:r>
      <w:r w:rsidR="004D5C92" w:rsidRPr="00FD5628">
        <w:rPr>
          <w:sz w:val="28"/>
          <w:szCs w:val="28"/>
        </w:rPr>
        <w:t xml:space="preserve">филактика заболеваний» </w:t>
      </w:r>
      <w:r w:rsidR="00015087">
        <w:rPr>
          <w:sz w:val="28"/>
          <w:szCs w:val="28"/>
        </w:rPr>
        <w:t xml:space="preserve"> и «Личная гигиена»</w:t>
      </w:r>
    </w:p>
    <w:p w:rsidR="00D62193" w:rsidRPr="00FD5628" w:rsidRDefault="00D618F5" w:rsidP="00AA6DC8">
      <w:pPr>
        <w:spacing w:after="280"/>
        <w:rPr>
          <w:sz w:val="28"/>
          <w:szCs w:val="28"/>
        </w:rPr>
      </w:pPr>
      <w:r>
        <w:rPr>
          <w:sz w:val="28"/>
          <w:szCs w:val="28"/>
        </w:rPr>
        <w:t>4)</w:t>
      </w:r>
      <w:r w:rsidR="0003278C">
        <w:rPr>
          <w:sz w:val="28"/>
          <w:szCs w:val="28"/>
        </w:rPr>
        <w:t xml:space="preserve"> </w:t>
      </w:r>
      <w:r w:rsidR="00D62193" w:rsidRPr="00FD5628">
        <w:rPr>
          <w:sz w:val="28"/>
          <w:szCs w:val="28"/>
        </w:rPr>
        <w:t>Конкурс</w:t>
      </w:r>
      <w:r>
        <w:rPr>
          <w:sz w:val="28"/>
          <w:szCs w:val="28"/>
        </w:rPr>
        <w:t xml:space="preserve"> рисунков и плакатов «Мы за здоровый образ жизни!»</w:t>
      </w:r>
    </w:p>
    <w:p w:rsidR="00D62193" w:rsidRPr="00FD5628" w:rsidRDefault="00D618F5" w:rsidP="00AA6DC8">
      <w:pPr>
        <w:spacing w:before="280" w:after="280"/>
        <w:rPr>
          <w:sz w:val="28"/>
          <w:szCs w:val="28"/>
        </w:rPr>
      </w:pPr>
      <w:r>
        <w:rPr>
          <w:sz w:val="28"/>
          <w:szCs w:val="28"/>
        </w:rPr>
        <w:t>5)</w:t>
      </w:r>
      <w:r w:rsidR="0003278C">
        <w:rPr>
          <w:sz w:val="28"/>
          <w:szCs w:val="28"/>
        </w:rPr>
        <w:t xml:space="preserve"> </w:t>
      </w:r>
      <w:r w:rsidR="00D62193" w:rsidRPr="00FD5628">
        <w:rPr>
          <w:sz w:val="28"/>
          <w:szCs w:val="28"/>
        </w:rPr>
        <w:t>Творческие дела и проекты:</w:t>
      </w:r>
    </w:p>
    <w:p w:rsidR="00D62193" w:rsidRPr="00FD5628" w:rsidRDefault="00D618F5" w:rsidP="00AA6DC8">
      <w:pPr>
        <w:jc w:val="both"/>
        <w:rPr>
          <w:sz w:val="28"/>
          <w:szCs w:val="28"/>
        </w:rPr>
      </w:pPr>
      <w:r>
        <w:rPr>
          <w:sz w:val="28"/>
          <w:szCs w:val="28"/>
        </w:rPr>
        <w:t>творческая мастерская (изготовление листовки) «Здоровый образ жизни»</w:t>
      </w:r>
    </w:p>
    <w:p w:rsidR="00D62193" w:rsidRPr="00FD5628" w:rsidRDefault="00D618F5" w:rsidP="00AA6DC8">
      <w:pPr>
        <w:spacing w:before="280" w:after="280"/>
        <w:rPr>
          <w:sz w:val="28"/>
          <w:szCs w:val="28"/>
        </w:rPr>
      </w:pPr>
      <w:r>
        <w:rPr>
          <w:sz w:val="28"/>
          <w:szCs w:val="28"/>
        </w:rPr>
        <w:t>8)</w:t>
      </w:r>
      <w:r w:rsidR="0003278C">
        <w:rPr>
          <w:sz w:val="28"/>
          <w:szCs w:val="28"/>
        </w:rPr>
        <w:t xml:space="preserve"> </w:t>
      </w:r>
      <w:r w:rsidR="00D62193" w:rsidRPr="00FD5628">
        <w:rPr>
          <w:sz w:val="28"/>
          <w:szCs w:val="28"/>
        </w:rPr>
        <w:t>Формирование сплоченного коллектива класса:</w:t>
      </w:r>
    </w:p>
    <w:p w:rsidR="00AA6DC8" w:rsidRDefault="00D618F5" w:rsidP="00AA6DC8">
      <w:pPr>
        <w:spacing w:before="280" w:after="280"/>
        <w:rPr>
          <w:sz w:val="28"/>
          <w:szCs w:val="28"/>
        </w:rPr>
      </w:pPr>
      <w:r>
        <w:rPr>
          <w:sz w:val="28"/>
          <w:szCs w:val="28"/>
        </w:rPr>
        <w:t>- проведение спортивных конкурсов</w:t>
      </w:r>
    </w:p>
    <w:p w:rsidR="00D618F5" w:rsidRDefault="00D618F5" w:rsidP="00AA6DC8">
      <w:pPr>
        <w:spacing w:before="280" w:after="280"/>
        <w:rPr>
          <w:sz w:val="28"/>
          <w:szCs w:val="28"/>
        </w:rPr>
      </w:pPr>
      <w:r>
        <w:rPr>
          <w:sz w:val="28"/>
          <w:szCs w:val="28"/>
        </w:rPr>
        <w:t xml:space="preserve">- проведение </w:t>
      </w:r>
      <w:r w:rsidR="00AA6DC8">
        <w:rPr>
          <w:sz w:val="28"/>
          <w:szCs w:val="28"/>
        </w:rPr>
        <w:t>учащимися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физминуток</w:t>
      </w:r>
      <w:proofErr w:type="spellEnd"/>
      <w:r>
        <w:rPr>
          <w:sz w:val="28"/>
          <w:szCs w:val="28"/>
        </w:rPr>
        <w:t xml:space="preserve"> в других классах</w:t>
      </w:r>
    </w:p>
    <w:p w:rsidR="00AA6DC8" w:rsidRDefault="00AA6DC8" w:rsidP="00AA6DC8">
      <w:pPr>
        <w:spacing w:before="280" w:after="280"/>
        <w:rPr>
          <w:sz w:val="28"/>
          <w:szCs w:val="28"/>
        </w:rPr>
      </w:pPr>
      <w:r>
        <w:rPr>
          <w:sz w:val="28"/>
          <w:szCs w:val="28"/>
        </w:rPr>
        <w:t>- День здоровья</w:t>
      </w:r>
    </w:p>
    <w:p w:rsidR="00D62193" w:rsidRPr="00FD5628" w:rsidRDefault="00D618F5" w:rsidP="00AA6DC8">
      <w:pPr>
        <w:spacing w:before="280" w:after="280"/>
        <w:rPr>
          <w:sz w:val="28"/>
          <w:szCs w:val="28"/>
        </w:rPr>
      </w:pPr>
      <w:r>
        <w:rPr>
          <w:sz w:val="28"/>
          <w:szCs w:val="28"/>
        </w:rPr>
        <w:t>9)</w:t>
      </w:r>
      <w:r w:rsidR="0003278C">
        <w:rPr>
          <w:sz w:val="28"/>
          <w:szCs w:val="28"/>
        </w:rPr>
        <w:t xml:space="preserve"> </w:t>
      </w:r>
      <w:r w:rsidR="00D62193" w:rsidRPr="00FD5628">
        <w:rPr>
          <w:sz w:val="28"/>
          <w:szCs w:val="28"/>
        </w:rPr>
        <w:t>Работа с родителями:</w:t>
      </w:r>
    </w:p>
    <w:p w:rsidR="00D62193" w:rsidRPr="00FD5628" w:rsidRDefault="00015259" w:rsidP="00AA6DC8">
      <w:pPr>
        <w:spacing w:line="480" w:lineRule="auto"/>
        <w:jc w:val="both"/>
        <w:rPr>
          <w:sz w:val="28"/>
          <w:szCs w:val="28"/>
        </w:rPr>
      </w:pPr>
      <w:r w:rsidRPr="00FD5628">
        <w:rPr>
          <w:sz w:val="28"/>
          <w:szCs w:val="28"/>
        </w:rPr>
        <w:t xml:space="preserve">- </w:t>
      </w:r>
      <w:r w:rsidR="00D62193" w:rsidRPr="00FD5628">
        <w:rPr>
          <w:sz w:val="28"/>
          <w:szCs w:val="28"/>
        </w:rPr>
        <w:t>анкетирование и опрос родителей с целью ознакомления с индивидуальными особенностями учащихся;</w:t>
      </w:r>
    </w:p>
    <w:p w:rsidR="00D62193" w:rsidRPr="00FD5628" w:rsidRDefault="00AA6DC8" w:rsidP="00AA6DC8">
      <w:pPr>
        <w:spacing w:line="480" w:lineRule="auto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 wp14:anchorId="2DF3C810" wp14:editId="7C4EEA58">
            <wp:simplePos x="0" y="0"/>
            <wp:positionH relativeFrom="column">
              <wp:posOffset>2577465</wp:posOffset>
            </wp:positionH>
            <wp:positionV relativeFrom="paragraph">
              <wp:posOffset>104140</wp:posOffset>
            </wp:positionV>
            <wp:extent cx="3743325" cy="2200275"/>
            <wp:effectExtent l="0" t="0" r="9525" b="9525"/>
            <wp:wrapNone/>
            <wp:docPr id="11" name="Рисунок 11" descr="http://zwezda.net/files/article/photo/preview/55c00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wezda.net/files/article/photo/preview/55c005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5259" w:rsidRPr="00FD5628">
        <w:rPr>
          <w:sz w:val="28"/>
          <w:szCs w:val="28"/>
        </w:rPr>
        <w:t xml:space="preserve">- </w:t>
      </w:r>
      <w:r w:rsidR="00D62193" w:rsidRPr="00FD5628">
        <w:rPr>
          <w:sz w:val="28"/>
          <w:szCs w:val="28"/>
        </w:rPr>
        <w:t>родительск</w:t>
      </w:r>
      <w:r>
        <w:rPr>
          <w:sz w:val="28"/>
          <w:szCs w:val="28"/>
        </w:rPr>
        <w:t>ое</w:t>
      </w:r>
      <w:r w:rsidR="00D62193" w:rsidRPr="00FD5628">
        <w:rPr>
          <w:sz w:val="28"/>
          <w:szCs w:val="28"/>
        </w:rPr>
        <w:t xml:space="preserve"> собрани</w:t>
      </w:r>
      <w:r>
        <w:rPr>
          <w:sz w:val="28"/>
          <w:szCs w:val="28"/>
        </w:rPr>
        <w:t>е</w:t>
      </w:r>
      <w:r w:rsidR="00D62193" w:rsidRPr="00FD5628">
        <w:rPr>
          <w:sz w:val="28"/>
          <w:szCs w:val="28"/>
        </w:rPr>
        <w:t xml:space="preserve"> на тем</w:t>
      </w:r>
      <w:r>
        <w:rPr>
          <w:sz w:val="28"/>
          <w:szCs w:val="28"/>
        </w:rPr>
        <w:t>у</w:t>
      </w:r>
      <w:r w:rsidR="00D62193" w:rsidRPr="00FD5628">
        <w:rPr>
          <w:sz w:val="28"/>
          <w:szCs w:val="28"/>
        </w:rPr>
        <w:t xml:space="preserve"> «Режим дня школьника», </w:t>
      </w:r>
    </w:p>
    <w:p w:rsidR="00D62193" w:rsidRDefault="00015259" w:rsidP="00AA6DC8">
      <w:pPr>
        <w:spacing w:line="480" w:lineRule="auto"/>
        <w:jc w:val="both"/>
        <w:rPr>
          <w:sz w:val="28"/>
          <w:szCs w:val="28"/>
        </w:rPr>
      </w:pPr>
      <w:r w:rsidRPr="00FD5628">
        <w:rPr>
          <w:sz w:val="28"/>
          <w:szCs w:val="28"/>
        </w:rPr>
        <w:t xml:space="preserve">- </w:t>
      </w:r>
      <w:r w:rsidR="00D62193" w:rsidRPr="00FD5628">
        <w:rPr>
          <w:sz w:val="28"/>
          <w:szCs w:val="28"/>
        </w:rPr>
        <w:t>инд</w:t>
      </w:r>
      <w:r w:rsidRPr="00FD5628">
        <w:rPr>
          <w:sz w:val="28"/>
          <w:szCs w:val="28"/>
        </w:rPr>
        <w:t>ивидуальная работа с родителями.</w:t>
      </w:r>
    </w:p>
    <w:p w:rsidR="006541D9" w:rsidRDefault="006541D9" w:rsidP="00AA6DC8">
      <w:pPr>
        <w:spacing w:line="480" w:lineRule="auto"/>
        <w:jc w:val="both"/>
        <w:rPr>
          <w:sz w:val="28"/>
          <w:szCs w:val="28"/>
        </w:rPr>
      </w:pPr>
    </w:p>
    <w:p w:rsidR="006541D9" w:rsidRDefault="006541D9" w:rsidP="00AA6DC8">
      <w:pPr>
        <w:spacing w:line="480" w:lineRule="auto"/>
        <w:jc w:val="both"/>
        <w:rPr>
          <w:sz w:val="28"/>
          <w:szCs w:val="28"/>
        </w:rPr>
      </w:pPr>
    </w:p>
    <w:p w:rsidR="006541D9" w:rsidRDefault="006541D9" w:rsidP="00AA6DC8">
      <w:pPr>
        <w:spacing w:line="480" w:lineRule="auto"/>
        <w:jc w:val="both"/>
        <w:rPr>
          <w:sz w:val="28"/>
          <w:szCs w:val="28"/>
        </w:rPr>
      </w:pPr>
    </w:p>
    <w:p w:rsidR="006541D9" w:rsidRPr="006541D9" w:rsidRDefault="006541D9" w:rsidP="00015087">
      <w:pPr>
        <w:suppressAutoHyphens w:val="0"/>
        <w:spacing w:after="200" w:line="276" w:lineRule="auto"/>
        <w:rPr>
          <w:b/>
          <w:sz w:val="28"/>
          <w:szCs w:val="28"/>
          <w:lang w:eastAsia="ru-RU"/>
        </w:rPr>
      </w:pPr>
      <w:r w:rsidRPr="006541D9">
        <w:rPr>
          <w:b/>
          <w:sz w:val="28"/>
          <w:szCs w:val="28"/>
          <w:lang w:eastAsia="ru-RU"/>
        </w:rPr>
        <w:t>Прогнозируемые результаты</w:t>
      </w:r>
    </w:p>
    <w:p w:rsidR="006541D9" w:rsidRPr="006541D9" w:rsidRDefault="006541D9" w:rsidP="006541D9">
      <w:pPr>
        <w:numPr>
          <w:ilvl w:val="0"/>
          <w:numId w:val="25"/>
        </w:numPr>
        <w:suppressAutoHyphens w:val="0"/>
        <w:spacing w:after="200" w:line="276" w:lineRule="auto"/>
        <w:ind w:left="-142"/>
        <w:jc w:val="both"/>
        <w:rPr>
          <w:sz w:val="28"/>
          <w:szCs w:val="28"/>
          <w:lang w:eastAsia="ru-RU"/>
        </w:rPr>
      </w:pPr>
      <w:r w:rsidRPr="006541D9">
        <w:rPr>
          <w:sz w:val="28"/>
          <w:szCs w:val="28"/>
          <w:lang w:eastAsia="ru-RU"/>
        </w:rPr>
        <w:t>Понимание детьми, что здоровый образ жизни - основа полноценного развития.</w:t>
      </w:r>
    </w:p>
    <w:p w:rsidR="006541D9" w:rsidRPr="006541D9" w:rsidRDefault="006541D9" w:rsidP="006541D9">
      <w:pPr>
        <w:numPr>
          <w:ilvl w:val="0"/>
          <w:numId w:val="25"/>
        </w:numPr>
        <w:suppressAutoHyphens w:val="0"/>
        <w:spacing w:after="200" w:line="276" w:lineRule="auto"/>
        <w:ind w:left="-142"/>
        <w:jc w:val="both"/>
        <w:rPr>
          <w:sz w:val="28"/>
          <w:szCs w:val="28"/>
          <w:lang w:eastAsia="ru-RU"/>
        </w:rPr>
      </w:pPr>
      <w:r w:rsidRPr="006541D9">
        <w:rPr>
          <w:sz w:val="28"/>
          <w:szCs w:val="28"/>
          <w:lang w:eastAsia="ru-RU"/>
        </w:rPr>
        <w:t>Дети испытывают осознанную потребность, и необходимость соблюдения правил личной гигиены, режима дня</w:t>
      </w:r>
      <w:r>
        <w:rPr>
          <w:sz w:val="28"/>
          <w:szCs w:val="28"/>
          <w:lang w:eastAsia="ru-RU"/>
        </w:rPr>
        <w:t>,</w:t>
      </w:r>
      <w:r w:rsidRPr="006541D9">
        <w:rPr>
          <w:sz w:val="28"/>
          <w:szCs w:val="28"/>
          <w:lang w:eastAsia="ru-RU"/>
        </w:rPr>
        <w:t xml:space="preserve"> занятий физической культурой, выполнение  ежедневной утренней зарядки,  в правильном полноценном питании.</w:t>
      </w:r>
    </w:p>
    <w:p w:rsidR="006541D9" w:rsidRPr="006541D9" w:rsidRDefault="006541D9" w:rsidP="006541D9">
      <w:pPr>
        <w:numPr>
          <w:ilvl w:val="0"/>
          <w:numId w:val="26"/>
        </w:numPr>
        <w:suppressAutoHyphens w:val="0"/>
        <w:spacing w:after="200" w:line="276" w:lineRule="auto"/>
        <w:ind w:left="-142"/>
        <w:contextualSpacing/>
        <w:jc w:val="both"/>
        <w:rPr>
          <w:sz w:val="28"/>
          <w:szCs w:val="28"/>
          <w:lang w:eastAsia="ru-RU"/>
        </w:rPr>
      </w:pPr>
      <w:r w:rsidRPr="006541D9">
        <w:rPr>
          <w:sz w:val="28"/>
          <w:szCs w:val="28"/>
          <w:lang w:eastAsia="ru-RU"/>
        </w:rPr>
        <w:t>Сформировано сознательно бережное отношение к своему здоровью, самому ценному - человеческой жизни и чувство ответственности за своё поведение.</w:t>
      </w:r>
    </w:p>
    <w:p w:rsidR="006541D9" w:rsidRPr="006541D9" w:rsidRDefault="006541D9" w:rsidP="006541D9">
      <w:pPr>
        <w:suppressAutoHyphens w:val="0"/>
        <w:spacing w:after="200" w:line="276" w:lineRule="auto"/>
        <w:ind w:left="-142"/>
        <w:contextualSpacing/>
        <w:rPr>
          <w:sz w:val="28"/>
          <w:szCs w:val="28"/>
          <w:lang w:eastAsia="ru-RU"/>
        </w:rPr>
      </w:pPr>
    </w:p>
    <w:p w:rsidR="006541D9" w:rsidRPr="006541D9" w:rsidRDefault="006541D9" w:rsidP="006541D9">
      <w:pPr>
        <w:numPr>
          <w:ilvl w:val="0"/>
          <w:numId w:val="25"/>
        </w:numPr>
        <w:suppressAutoHyphens w:val="0"/>
        <w:spacing w:after="200" w:line="276" w:lineRule="auto"/>
        <w:ind w:left="-142"/>
        <w:jc w:val="both"/>
        <w:rPr>
          <w:sz w:val="28"/>
          <w:szCs w:val="28"/>
          <w:lang w:eastAsia="ru-RU"/>
        </w:rPr>
      </w:pPr>
      <w:r w:rsidRPr="006541D9">
        <w:rPr>
          <w:sz w:val="28"/>
          <w:szCs w:val="28"/>
          <w:lang w:eastAsia="ru-RU"/>
        </w:rPr>
        <w:t>Формируются умения, связанные с проектной деятельностью.</w:t>
      </w:r>
    </w:p>
    <w:p w:rsidR="006541D9" w:rsidRPr="00FD5628" w:rsidRDefault="006541D9" w:rsidP="00AA6DC8">
      <w:pPr>
        <w:spacing w:line="480" w:lineRule="auto"/>
        <w:jc w:val="both"/>
        <w:rPr>
          <w:sz w:val="28"/>
          <w:szCs w:val="28"/>
        </w:rPr>
      </w:pPr>
    </w:p>
    <w:p w:rsidR="00D62193" w:rsidRPr="00FD5628" w:rsidRDefault="00D62193" w:rsidP="00FD5628">
      <w:pPr>
        <w:jc w:val="both"/>
        <w:rPr>
          <w:sz w:val="28"/>
          <w:szCs w:val="28"/>
        </w:rPr>
      </w:pPr>
    </w:p>
    <w:p w:rsidR="00E03752" w:rsidRPr="00FD5628" w:rsidRDefault="00E03752" w:rsidP="00FD5628">
      <w:pPr>
        <w:rPr>
          <w:sz w:val="28"/>
          <w:szCs w:val="28"/>
        </w:rPr>
      </w:pPr>
    </w:p>
    <w:p w:rsidR="00E03752" w:rsidRPr="00FD5628" w:rsidRDefault="00E03752" w:rsidP="00FD5628">
      <w:pPr>
        <w:rPr>
          <w:sz w:val="28"/>
          <w:szCs w:val="28"/>
        </w:rPr>
      </w:pPr>
    </w:p>
    <w:p w:rsidR="00E03752" w:rsidRDefault="00E03752" w:rsidP="00FD5628">
      <w:pPr>
        <w:rPr>
          <w:sz w:val="28"/>
          <w:szCs w:val="28"/>
        </w:rPr>
      </w:pPr>
    </w:p>
    <w:p w:rsidR="00A32C23" w:rsidRDefault="00A32C23" w:rsidP="00FD5628">
      <w:pPr>
        <w:rPr>
          <w:sz w:val="28"/>
          <w:szCs w:val="28"/>
        </w:rPr>
      </w:pPr>
    </w:p>
    <w:p w:rsidR="00A32C23" w:rsidRDefault="00A32C23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6541D9" w:rsidRDefault="006541D9" w:rsidP="00FD5628">
      <w:pPr>
        <w:rPr>
          <w:sz w:val="28"/>
          <w:szCs w:val="28"/>
        </w:rPr>
      </w:pPr>
    </w:p>
    <w:p w:rsidR="00A32C23" w:rsidRDefault="00A32C23" w:rsidP="00FD5628">
      <w:pPr>
        <w:rPr>
          <w:sz w:val="28"/>
          <w:szCs w:val="28"/>
        </w:rPr>
      </w:pPr>
    </w:p>
    <w:p w:rsidR="00A32C23" w:rsidRDefault="00A32C23" w:rsidP="00FD5628">
      <w:pPr>
        <w:rPr>
          <w:sz w:val="28"/>
          <w:szCs w:val="28"/>
        </w:rPr>
      </w:pPr>
    </w:p>
    <w:p w:rsidR="00A32C23" w:rsidRDefault="00AA6DC8" w:rsidP="00FD562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 wp14:anchorId="0E2384B4" wp14:editId="03A69D59">
            <wp:simplePos x="0" y="0"/>
            <wp:positionH relativeFrom="column">
              <wp:posOffset>-822960</wp:posOffset>
            </wp:positionH>
            <wp:positionV relativeFrom="paragraph">
              <wp:posOffset>12065</wp:posOffset>
            </wp:positionV>
            <wp:extent cx="7038975" cy="8115300"/>
            <wp:effectExtent l="0" t="0" r="9525" b="0"/>
            <wp:wrapNone/>
            <wp:docPr id="9" name="Схема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2C23" w:rsidRDefault="00A32C23" w:rsidP="00FD5628">
      <w:pPr>
        <w:rPr>
          <w:sz w:val="28"/>
          <w:szCs w:val="28"/>
        </w:rPr>
      </w:pPr>
    </w:p>
    <w:p w:rsidR="00A32C23" w:rsidRDefault="00A32C23" w:rsidP="00FD5628">
      <w:pPr>
        <w:rPr>
          <w:sz w:val="28"/>
          <w:szCs w:val="28"/>
        </w:rPr>
      </w:pPr>
    </w:p>
    <w:p w:rsidR="005D7565" w:rsidRDefault="005D7565" w:rsidP="00FD5628">
      <w:pPr>
        <w:rPr>
          <w:sz w:val="28"/>
          <w:szCs w:val="28"/>
        </w:rPr>
      </w:pPr>
    </w:p>
    <w:p w:rsidR="005D7565" w:rsidRDefault="005D7565" w:rsidP="00FD5628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Pr="005D7565" w:rsidRDefault="005D7565" w:rsidP="005D7565">
      <w:pPr>
        <w:rPr>
          <w:sz w:val="28"/>
          <w:szCs w:val="28"/>
        </w:rPr>
      </w:pPr>
    </w:p>
    <w:p w:rsidR="005D7565" w:rsidRDefault="005D7565" w:rsidP="005D7565">
      <w:pPr>
        <w:rPr>
          <w:sz w:val="28"/>
          <w:szCs w:val="28"/>
        </w:rPr>
      </w:pPr>
      <w:bookmarkStart w:id="0" w:name="_GoBack"/>
      <w:bookmarkEnd w:id="0"/>
    </w:p>
    <w:p w:rsidR="005D7565" w:rsidRDefault="002113EE" w:rsidP="005D7565">
      <w:pPr>
        <w:tabs>
          <w:tab w:val="left" w:pos="1050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-737235</wp:posOffset>
            </wp:positionH>
            <wp:positionV relativeFrom="paragraph">
              <wp:posOffset>-300990</wp:posOffset>
            </wp:positionV>
            <wp:extent cx="7058025" cy="10020300"/>
            <wp:effectExtent l="0" t="152400" r="0" b="0"/>
            <wp:wrapNone/>
            <wp:docPr id="10" name="Схема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7565" w:rsidRPr="005D7565" w:rsidRDefault="005D7565" w:rsidP="005D7565">
      <w:pPr>
        <w:tabs>
          <w:tab w:val="left" w:pos="1050"/>
        </w:tabs>
        <w:rPr>
          <w:sz w:val="28"/>
          <w:szCs w:val="28"/>
        </w:rPr>
      </w:pPr>
    </w:p>
    <w:sectPr w:rsidR="005D7565" w:rsidRPr="005D7565" w:rsidSect="00A32C23">
      <w:pgSz w:w="11906" w:h="16838"/>
      <w:pgMar w:top="1134" w:right="1134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3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4">
    <w:nsid w:val="421E2894"/>
    <w:multiLevelType w:val="hybridMultilevel"/>
    <w:tmpl w:val="DAF0C6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FA38D7"/>
    <w:multiLevelType w:val="hybridMultilevel"/>
    <w:tmpl w:val="988CA506"/>
    <w:lvl w:ilvl="0" w:tplc="5BCAC588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88FA87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A030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8440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D0D8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D067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9A92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481A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7C36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193"/>
    <w:rsid w:val="00015087"/>
    <w:rsid w:val="00015259"/>
    <w:rsid w:val="0003278C"/>
    <w:rsid w:val="00203BC3"/>
    <w:rsid w:val="002113EE"/>
    <w:rsid w:val="0035126C"/>
    <w:rsid w:val="004041E2"/>
    <w:rsid w:val="004766AF"/>
    <w:rsid w:val="004C50F7"/>
    <w:rsid w:val="004D5C92"/>
    <w:rsid w:val="005275F4"/>
    <w:rsid w:val="005D7565"/>
    <w:rsid w:val="006300E5"/>
    <w:rsid w:val="006541D9"/>
    <w:rsid w:val="00791C42"/>
    <w:rsid w:val="00A32C23"/>
    <w:rsid w:val="00AA6DC8"/>
    <w:rsid w:val="00B10A79"/>
    <w:rsid w:val="00CE36BA"/>
    <w:rsid w:val="00D618F5"/>
    <w:rsid w:val="00D62193"/>
    <w:rsid w:val="00D93A66"/>
    <w:rsid w:val="00E03752"/>
    <w:rsid w:val="00E420BF"/>
    <w:rsid w:val="00FD30C1"/>
    <w:rsid w:val="00FD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FDF9C9-DA4B-4300-8FAC-B120CDA3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193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62193"/>
    <w:pPr>
      <w:spacing w:before="280" w:after="280"/>
    </w:pPr>
  </w:style>
  <w:style w:type="character" w:styleId="a4">
    <w:name w:val="Hyperlink"/>
    <w:basedOn w:val="a0"/>
    <w:rsid w:val="00E03752"/>
    <w:rPr>
      <w:color w:val="0000FF"/>
      <w:u w:val="single"/>
    </w:rPr>
  </w:style>
  <w:style w:type="paragraph" w:styleId="a5">
    <w:name w:val="Balloon Text"/>
    <w:basedOn w:val="a"/>
    <w:link w:val="a6"/>
    <w:rsid w:val="00D618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618F5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" Type="http://schemas.openxmlformats.org/officeDocument/2006/relationships/styles" Target="styles.xml"/><Relationship Id="rId16" Type="http://schemas.openxmlformats.org/officeDocument/2006/relationships/diagramLayout" Target="diagrams/layout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diagramLayout" Target="diagrams/layout1.xml"/><Relationship Id="rId5" Type="http://schemas.openxmlformats.org/officeDocument/2006/relationships/image" Target="media/image1.jpeg"/><Relationship Id="rId15" Type="http://schemas.openxmlformats.org/officeDocument/2006/relationships/diagramData" Target="diagrams/data2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8722C20-537F-4A29-8BB2-1116D97421DA}" type="doc">
      <dgm:prSet loTypeId="urn:microsoft.com/office/officeart/2005/8/layout/radial1" loCatId="relationship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2EAD5501-E4AC-477C-9971-1BB3D251976A}">
      <dgm:prSet phldrT="[Текст]" custT="1"/>
      <dgm:spPr/>
      <dgm:t>
        <a:bodyPr/>
        <a:lstStyle/>
        <a:p>
          <a:r>
            <a:rPr lang="ru-RU" sz="3200" b="1">
              <a:solidFill>
                <a:srgbClr val="002060"/>
              </a:solidFill>
            </a:rPr>
            <a:t>Мы за здоровый </a:t>
          </a:r>
        </a:p>
        <a:p>
          <a:r>
            <a:rPr lang="ru-RU" sz="3200" b="1">
              <a:solidFill>
                <a:srgbClr val="002060"/>
              </a:solidFill>
            </a:rPr>
            <a:t>образ жизни!</a:t>
          </a:r>
        </a:p>
      </dgm:t>
    </dgm:pt>
    <dgm:pt modelId="{FEF44EC0-81A6-4652-8BC2-07C87705E37A}" type="parTrans" cxnId="{4D260183-C155-4FE9-8A5D-1A124E9E2E15}">
      <dgm:prSet/>
      <dgm:spPr/>
      <dgm:t>
        <a:bodyPr/>
        <a:lstStyle/>
        <a:p>
          <a:endParaRPr lang="ru-RU"/>
        </a:p>
      </dgm:t>
    </dgm:pt>
    <dgm:pt modelId="{D11A199B-2EAA-4E1C-A0C3-042A3EF9A86F}" type="sibTrans" cxnId="{4D260183-C155-4FE9-8A5D-1A124E9E2E15}">
      <dgm:prSet/>
      <dgm:spPr/>
      <dgm:t>
        <a:bodyPr/>
        <a:lstStyle/>
        <a:p>
          <a:endParaRPr lang="ru-RU"/>
        </a:p>
      </dgm:t>
    </dgm:pt>
    <dgm:pt modelId="{ED2C6FEC-AE80-41A2-B439-827F549364DC}">
      <dgm:prSet phldrT="[Текст]"/>
      <dgm:spPr/>
      <dgm:t>
        <a:bodyPr/>
        <a:lstStyle/>
        <a:p>
          <a:r>
            <a:rPr lang="ru-RU"/>
            <a:t>Школа</a:t>
          </a:r>
        </a:p>
      </dgm:t>
    </dgm:pt>
    <dgm:pt modelId="{B1B22D32-6AAF-4029-93FF-3D5BE3F5F0AB}" type="parTrans" cxnId="{5784C2E3-A817-4C12-A44B-89F29E993A73}">
      <dgm:prSet/>
      <dgm:spPr/>
      <dgm:t>
        <a:bodyPr/>
        <a:lstStyle/>
        <a:p>
          <a:endParaRPr lang="ru-RU"/>
        </a:p>
      </dgm:t>
    </dgm:pt>
    <dgm:pt modelId="{95D6007F-A4D2-489B-8F57-9EA0A52973C9}" type="sibTrans" cxnId="{5784C2E3-A817-4C12-A44B-89F29E993A73}">
      <dgm:prSet/>
      <dgm:spPr/>
      <dgm:t>
        <a:bodyPr/>
        <a:lstStyle/>
        <a:p>
          <a:endParaRPr lang="ru-RU"/>
        </a:p>
      </dgm:t>
    </dgm:pt>
    <dgm:pt modelId="{87E1B002-3BD0-4D59-BC51-E4848BE4CCDB}">
      <dgm:prSet phldrT="[Текст]"/>
      <dgm:spPr/>
      <dgm:t>
        <a:bodyPr/>
        <a:lstStyle/>
        <a:p>
          <a:r>
            <a:rPr lang="ru-RU"/>
            <a:t>Родители</a:t>
          </a:r>
        </a:p>
      </dgm:t>
    </dgm:pt>
    <dgm:pt modelId="{E9AA655B-74FA-4542-8C96-FE03C4F2EA27}" type="parTrans" cxnId="{FEC9FFE3-54BB-4764-B2C1-F30BE34D9E23}">
      <dgm:prSet/>
      <dgm:spPr/>
      <dgm:t>
        <a:bodyPr/>
        <a:lstStyle/>
        <a:p>
          <a:endParaRPr lang="ru-RU"/>
        </a:p>
      </dgm:t>
    </dgm:pt>
    <dgm:pt modelId="{1566DD40-8520-434B-A89F-8F0518A9C1F0}" type="sibTrans" cxnId="{FEC9FFE3-54BB-4764-B2C1-F30BE34D9E23}">
      <dgm:prSet/>
      <dgm:spPr/>
      <dgm:t>
        <a:bodyPr/>
        <a:lstStyle/>
        <a:p>
          <a:endParaRPr lang="ru-RU"/>
        </a:p>
      </dgm:t>
    </dgm:pt>
    <dgm:pt modelId="{5220CCD8-BEFE-47D3-BC71-7E5BDDF0572C}">
      <dgm:prSet phldrT="[Текст]"/>
      <dgm:spPr/>
      <dgm:t>
        <a:bodyPr/>
        <a:lstStyle/>
        <a:p>
          <a:r>
            <a:rPr lang="ru-RU"/>
            <a:t>Учителя</a:t>
          </a:r>
        </a:p>
      </dgm:t>
    </dgm:pt>
    <dgm:pt modelId="{921B5D6A-C205-4296-A6D4-3FA18F613E20}" type="parTrans" cxnId="{4A8402F6-DEC3-48F8-A61C-055B63162391}">
      <dgm:prSet/>
      <dgm:spPr/>
      <dgm:t>
        <a:bodyPr/>
        <a:lstStyle/>
        <a:p>
          <a:endParaRPr lang="ru-RU"/>
        </a:p>
      </dgm:t>
    </dgm:pt>
    <dgm:pt modelId="{D7A9559C-6DF8-41F6-8C2C-06F1B327ACF5}" type="sibTrans" cxnId="{4A8402F6-DEC3-48F8-A61C-055B63162391}">
      <dgm:prSet/>
      <dgm:spPr/>
      <dgm:t>
        <a:bodyPr/>
        <a:lstStyle/>
        <a:p>
          <a:endParaRPr lang="ru-RU"/>
        </a:p>
      </dgm:t>
    </dgm:pt>
    <dgm:pt modelId="{BCB6E03A-5837-44BD-B9EC-E69155B70585}">
      <dgm:prSet phldrT="[Текст]" phldr="1"/>
      <dgm:spPr/>
      <dgm:t>
        <a:bodyPr/>
        <a:lstStyle/>
        <a:p>
          <a:endParaRPr lang="ru-RU"/>
        </a:p>
      </dgm:t>
    </dgm:pt>
    <dgm:pt modelId="{2F02D6CD-793B-4816-88E9-2A89E4D9D8B8}" type="parTrans" cxnId="{6928EBE4-71A7-431C-A334-DED42408BEA8}">
      <dgm:prSet/>
      <dgm:spPr/>
      <dgm:t>
        <a:bodyPr/>
        <a:lstStyle/>
        <a:p>
          <a:endParaRPr lang="ru-RU"/>
        </a:p>
      </dgm:t>
    </dgm:pt>
    <dgm:pt modelId="{4D1B6581-6ACC-46CA-A913-971B7A2E0BC6}" type="sibTrans" cxnId="{6928EBE4-71A7-431C-A334-DED42408BEA8}">
      <dgm:prSet/>
      <dgm:spPr/>
      <dgm:t>
        <a:bodyPr/>
        <a:lstStyle/>
        <a:p>
          <a:endParaRPr lang="ru-RU"/>
        </a:p>
      </dgm:t>
    </dgm:pt>
    <dgm:pt modelId="{5E7DBC40-5FAB-4856-B0FF-FF5216F62198}">
      <dgm:prSet phldrT="[Текст]" custScaleX="332496" custScaleY="311044"/>
      <dgm:spPr/>
      <dgm:t>
        <a:bodyPr/>
        <a:lstStyle/>
        <a:p>
          <a:endParaRPr lang="ru-RU"/>
        </a:p>
      </dgm:t>
    </dgm:pt>
    <dgm:pt modelId="{F4A200AD-C753-42F8-AA20-DD3FE9A7F00C}" type="parTrans" cxnId="{101BEB56-03F8-4BA5-B450-9498469774A9}">
      <dgm:prSet/>
      <dgm:spPr/>
      <dgm:t>
        <a:bodyPr/>
        <a:lstStyle/>
        <a:p>
          <a:endParaRPr lang="ru-RU"/>
        </a:p>
      </dgm:t>
    </dgm:pt>
    <dgm:pt modelId="{D32AD73B-C5B2-40CA-85E2-97C48A21E3BE}" type="sibTrans" cxnId="{101BEB56-03F8-4BA5-B450-9498469774A9}">
      <dgm:prSet/>
      <dgm:spPr/>
      <dgm:t>
        <a:bodyPr/>
        <a:lstStyle/>
        <a:p>
          <a:endParaRPr lang="ru-RU"/>
        </a:p>
      </dgm:t>
    </dgm:pt>
    <dgm:pt modelId="{F909B0C3-74A6-4AE2-806F-B2328048CDBA}" type="pres">
      <dgm:prSet presAssocID="{48722C20-537F-4A29-8BB2-1116D97421DA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C57DF8B-4378-4401-932B-33A4F0E6BA93}" type="pres">
      <dgm:prSet presAssocID="{2EAD5501-E4AC-477C-9971-1BB3D251976A}" presName="centerShape" presStyleLbl="node0" presStyleIdx="0" presStyleCnt="1" custScaleX="332496" custScaleY="311044"/>
      <dgm:spPr/>
      <dgm:t>
        <a:bodyPr/>
        <a:lstStyle/>
        <a:p>
          <a:endParaRPr lang="ru-RU"/>
        </a:p>
      </dgm:t>
    </dgm:pt>
    <dgm:pt modelId="{13419B95-6D12-405D-8750-D0CD0E6E2127}" type="pres">
      <dgm:prSet presAssocID="{B1B22D32-6AAF-4029-93FF-3D5BE3F5F0AB}" presName="Name9" presStyleLbl="parChTrans1D2" presStyleIdx="0" presStyleCnt="3"/>
      <dgm:spPr/>
      <dgm:t>
        <a:bodyPr/>
        <a:lstStyle/>
        <a:p>
          <a:endParaRPr lang="ru-RU"/>
        </a:p>
      </dgm:t>
    </dgm:pt>
    <dgm:pt modelId="{0E5307C4-898D-439A-982F-2E531973E840}" type="pres">
      <dgm:prSet presAssocID="{B1B22D32-6AAF-4029-93FF-3D5BE3F5F0AB}" presName="connTx" presStyleLbl="parChTrans1D2" presStyleIdx="0" presStyleCnt="3"/>
      <dgm:spPr/>
      <dgm:t>
        <a:bodyPr/>
        <a:lstStyle/>
        <a:p>
          <a:endParaRPr lang="ru-RU"/>
        </a:p>
      </dgm:t>
    </dgm:pt>
    <dgm:pt modelId="{704BC7A6-C262-4E34-AD91-84D1E9CA86B3}" type="pres">
      <dgm:prSet presAssocID="{ED2C6FEC-AE80-41A2-B439-827F549364DC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03B4146-78F6-4339-BE5D-0D518A5A7A1C}" type="pres">
      <dgm:prSet presAssocID="{E9AA655B-74FA-4542-8C96-FE03C4F2EA27}" presName="Name9" presStyleLbl="parChTrans1D2" presStyleIdx="1" presStyleCnt="3"/>
      <dgm:spPr/>
      <dgm:t>
        <a:bodyPr/>
        <a:lstStyle/>
        <a:p>
          <a:endParaRPr lang="ru-RU"/>
        </a:p>
      </dgm:t>
    </dgm:pt>
    <dgm:pt modelId="{65CAC4DD-713F-47C5-A4C5-6FDA9E97F8C7}" type="pres">
      <dgm:prSet presAssocID="{E9AA655B-74FA-4542-8C96-FE03C4F2EA27}" presName="connTx" presStyleLbl="parChTrans1D2" presStyleIdx="1" presStyleCnt="3"/>
      <dgm:spPr/>
      <dgm:t>
        <a:bodyPr/>
        <a:lstStyle/>
        <a:p>
          <a:endParaRPr lang="ru-RU"/>
        </a:p>
      </dgm:t>
    </dgm:pt>
    <dgm:pt modelId="{7669EBB9-2B13-4F1C-8AEA-EC4C7C6503F8}" type="pres">
      <dgm:prSet presAssocID="{87E1B002-3BD0-4D59-BC51-E4848BE4CCDB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FA2187B-3C55-41D8-9F1F-8FF4C9CA394A}" type="pres">
      <dgm:prSet presAssocID="{921B5D6A-C205-4296-A6D4-3FA18F613E20}" presName="Name9" presStyleLbl="parChTrans1D2" presStyleIdx="2" presStyleCnt="3"/>
      <dgm:spPr/>
      <dgm:t>
        <a:bodyPr/>
        <a:lstStyle/>
        <a:p>
          <a:endParaRPr lang="ru-RU"/>
        </a:p>
      </dgm:t>
    </dgm:pt>
    <dgm:pt modelId="{5B2E91D1-B266-4E21-8084-B0BFEBA65E83}" type="pres">
      <dgm:prSet presAssocID="{921B5D6A-C205-4296-A6D4-3FA18F613E20}" presName="connTx" presStyleLbl="parChTrans1D2" presStyleIdx="2" presStyleCnt="3"/>
      <dgm:spPr/>
      <dgm:t>
        <a:bodyPr/>
        <a:lstStyle/>
        <a:p>
          <a:endParaRPr lang="ru-RU"/>
        </a:p>
      </dgm:t>
    </dgm:pt>
    <dgm:pt modelId="{81D440E3-7BD4-4E97-B618-0A4DD6A59C7E}" type="pres">
      <dgm:prSet presAssocID="{5220CCD8-BEFE-47D3-BC71-7E5BDDF0572C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D3F7726F-11F9-40F7-B6F5-D363040CE456}" type="presOf" srcId="{E9AA655B-74FA-4542-8C96-FE03C4F2EA27}" destId="{603B4146-78F6-4339-BE5D-0D518A5A7A1C}" srcOrd="0" destOrd="0" presId="urn:microsoft.com/office/officeart/2005/8/layout/radial1"/>
    <dgm:cxn modelId="{A94BE382-126A-4EC4-B8E7-385D2692F94A}" type="presOf" srcId="{5220CCD8-BEFE-47D3-BC71-7E5BDDF0572C}" destId="{81D440E3-7BD4-4E97-B618-0A4DD6A59C7E}" srcOrd="0" destOrd="0" presId="urn:microsoft.com/office/officeart/2005/8/layout/radial1"/>
    <dgm:cxn modelId="{4A8402F6-DEC3-48F8-A61C-055B63162391}" srcId="{2EAD5501-E4AC-477C-9971-1BB3D251976A}" destId="{5220CCD8-BEFE-47D3-BC71-7E5BDDF0572C}" srcOrd="2" destOrd="0" parTransId="{921B5D6A-C205-4296-A6D4-3FA18F613E20}" sibTransId="{D7A9559C-6DF8-41F6-8C2C-06F1B327ACF5}"/>
    <dgm:cxn modelId="{4435898D-E1C6-4352-AB98-603FE405A3A8}" type="presOf" srcId="{B1B22D32-6AAF-4029-93FF-3D5BE3F5F0AB}" destId="{0E5307C4-898D-439A-982F-2E531973E840}" srcOrd="1" destOrd="0" presId="urn:microsoft.com/office/officeart/2005/8/layout/radial1"/>
    <dgm:cxn modelId="{4D260183-C155-4FE9-8A5D-1A124E9E2E15}" srcId="{48722C20-537F-4A29-8BB2-1116D97421DA}" destId="{2EAD5501-E4AC-477C-9971-1BB3D251976A}" srcOrd="0" destOrd="0" parTransId="{FEF44EC0-81A6-4652-8BC2-07C87705E37A}" sibTransId="{D11A199B-2EAA-4E1C-A0C3-042A3EF9A86F}"/>
    <dgm:cxn modelId="{287F274B-8061-43C0-8F13-5E7B748E9E8F}" type="presOf" srcId="{921B5D6A-C205-4296-A6D4-3FA18F613E20}" destId="{4FA2187B-3C55-41D8-9F1F-8FF4C9CA394A}" srcOrd="0" destOrd="0" presId="urn:microsoft.com/office/officeart/2005/8/layout/radial1"/>
    <dgm:cxn modelId="{5784C2E3-A817-4C12-A44B-89F29E993A73}" srcId="{2EAD5501-E4AC-477C-9971-1BB3D251976A}" destId="{ED2C6FEC-AE80-41A2-B439-827F549364DC}" srcOrd="0" destOrd="0" parTransId="{B1B22D32-6AAF-4029-93FF-3D5BE3F5F0AB}" sibTransId="{95D6007F-A4D2-489B-8F57-9EA0A52973C9}"/>
    <dgm:cxn modelId="{6928EBE4-71A7-431C-A334-DED42408BEA8}" srcId="{48722C20-537F-4A29-8BB2-1116D97421DA}" destId="{BCB6E03A-5837-44BD-B9EC-E69155B70585}" srcOrd="2" destOrd="0" parTransId="{2F02D6CD-793B-4816-88E9-2A89E4D9D8B8}" sibTransId="{4D1B6581-6ACC-46CA-A913-971B7A2E0BC6}"/>
    <dgm:cxn modelId="{5DD4DF43-6871-4E15-96DE-B50A7404936D}" type="presOf" srcId="{921B5D6A-C205-4296-A6D4-3FA18F613E20}" destId="{5B2E91D1-B266-4E21-8084-B0BFEBA65E83}" srcOrd="1" destOrd="0" presId="urn:microsoft.com/office/officeart/2005/8/layout/radial1"/>
    <dgm:cxn modelId="{289B205B-2F84-490C-8119-BDD75ECC0014}" type="presOf" srcId="{E9AA655B-74FA-4542-8C96-FE03C4F2EA27}" destId="{65CAC4DD-713F-47C5-A4C5-6FDA9E97F8C7}" srcOrd="1" destOrd="0" presId="urn:microsoft.com/office/officeart/2005/8/layout/radial1"/>
    <dgm:cxn modelId="{101BEB56-03F8-4BA5-B450-9498469774A9}" srcId="{48722C20-537F-4A29-8BB2-1116D97421DA}" destId="{5E7DBC40-5FAB-4856-B0FF-FF5216F62198}" srcOrd="1" destOrd="0" parTransId="{F4A200AD-C753-42F8-AA20-DD3FE9A7F00C}" sibTransId="{D32AD73B-C5B2-40CA-85E2-97C48A21E3BE}"/>
    <dgm:cxn modelId="{6F188E4A-2E6C-47F3-802D-4F06BEC6E544}" type="presOf" srcId="{ED2C6FEC-AE80-41A2-B439-827F549364DC}" destId="{704BC7A6-C262-4E34-AD91-84D1E9CA86B3}" srcOrd="0" destOrd="0" presId="urn:microsoft.com/office/officeart/2005/8/layout/radial1"/>
    <dgm:cxn modelId="{1B93025D-7E91-40FF-B977-80BDEA0EC043}" type="presOf" srcId="{2EAD5501-E4AC-477C-9971-1BB3D251976A}" destId="{5C57DF8B-4378-4401-932B-33A4F0E6BA93}" srcOrd="0" destOrd="0" presId="urn:microsoft.com/office/officeart/2005/8/layout/radial1"/>
    <dgm:cxn modelId="{82F6F05E-C469-49AF-A895-0332323D1D55}" type="presOf" srcId="{48722C20-537F-4A29-8BB2-1116D97421DA}" destId="{F909B0C3-74A6-4AE2-806F-B2328048CDBA}" srcOrd="0" destOrd="0" presId="urn:microsoft.com/office/officeart/2005/8/layout/radial1"/>
    <dgm:cxn modelId="{FEC9FFE3-54BB-4764-B2C1-F30BE34D9E23}" srcId="{2EAD5501-E4AC-477C-9971-1BB3D251976A}" destId="{87E1B002-3BD0-4D59-BC51-E4848BE4CCDB}" srcOrd="1" destOrd="0" parTransId="{E9AA655B-74FA-4542-8C96-FE03C4F2EA27}" sibTransId="{1566DD40-8520-434B-A89F-8F0518A9C1F0}"/>
    <dgm:cxn modelId="{8FCE93E0-4425-40CA-899F-943D88FF1E8F}" type="presOf" srcId="{87E1B002-3BD0-4D59-BC51-E4848BE4CCDB}" destId="{7669EBB9-2B13-4F1C-8AEA-EC4C7C6503F8}" srcOrd="0" destOrd="0" presId="urn:microsoft.com/office/officeart/2005/8/layout/radial1"/>
    <dgm:cxn modelId="{4A1F5017-C25A-471B-B48A-0B3B5EA2F6F0}" type="presOf" srcId="{B1B22D32-6AAF-4029-93FF-3D5BE3F5F0AB}" destId="{13419B95-6D12-405D-8750-D0CD0E6E2127}" srcOrd="0" destOrd="0" presId="urn:microsoft.com/office/officeart/2005/8/layout/radial1"/>
    <dgm:cxn modelId="{87DDCF89-58EB-4FC6-9365-11CAAD096AA1}" type="presParOf" srcId="{F909B0C3-74A6-4AE2-806F-B2328048CDBA}" destId="{5C57DF8B-4378-4401-932B-33A4F0E6BA93}" srcOrd="0" destOrd="0" presId="urn:microsoft.com/office/officeart/2005/8/layout/radial1"/>
    <dgm:cxn modelId="{B4B646A3-61F1-42DF-A2EE-DDED32782EC8}" type="presParOf" srcId="{F909B0C3-74A6-4AE2-806F-B2328048CDBA}" destId="{13419B95-6D12-405D-8750-D0CD0E6E2127}" srcOrd="1" destOrd="0" presId="urn:microsoft.com/office/officeart/2005/8/layout/radial1"/>
    <dgm:cxn modelId="{69953E77-E8E0-4CF6-B3A9-3894051F68B6}" type="presParOf" srcId="{13419B95-6D12-405D-8750-D0CD0E6E2127}" destId="{0E5307C4-898D-439A-982F-2E531973E840}" srcOrd="0" destOrd="0" presId="urn:microsoft.com/office/officeart/2005/8/layout/radial1"/>
    <dgm:cxn modelId="{F32E187C-01A2-4EA0-A8D4-197301F1F089}" type="presParOf" srcId="{F909B0C3-74A6-4AE2-806F-B2328048CDBA}" destId="{704BC7A6-C262-4E34-AD91-84D1E9CA86B3}" srcOrd="2" destOrd="0" presId="urn:microsoft.com/office/officeart/2005/8/layout/radial1"/>
    <dgm:cxn modelId="{DE0505C5-35AB-4A79-ADD3-2DB2C66E5F51}" type="presParOf" srcId="{F909B0C3-74A6-4AE2-806F-B2328048CDBA}" destId="{603B4146-78F6-4339-BE5D-0D518A5A7A1C}" srcOrd="3" destOrd="0" presId="urn:microsoft.com/office/officeart/2005/8/layout/radial1"/>
    <dgm:cxn modelId="{589829DE-7E35-450C-A08F-361F84F425E2}" type="presParOf" srcId="{603B4146-78F6-4339-BE5D-0D518A5A7A1C}" destId="{65CAC4DD-713F-47C5-A4C5-6FDA9E97F8C7}" srcOrd="0" destOrd="0" presId="urn:microsoft.com/office/officeart/2005/8/layout/radial1"/>
    <dgm:cxn modelId="{CF4CD03C-4B9D-497B-9F40-4BB1EF16C5D6}" type="presParOf" srcId="{F909B0C3-74A6-4AE2-806F-B2328048CDBA}" destId="{7669EBB9-2B13-4F1C-8AEA-EC4C7C6503F8}" srcOrd="4" destOrd="0" presId="urn:microsoft.com/office/officeart/2005/8/layout/radial1"/>
    <dgm:cxn modelId="{FEC383CA-2D59-473D-BC73-37B2566039CD}" type="presParOf" srcId="{F909B0C3-74A6-4AE2-806F-B2328048CDBA}" destId="{4FA2187B-3C55-41D8-9F1F-8FF4C9CA394A}" srcOrd="5" destOrd="0" presId="urn:microsoft.com/office/officeart/2005/8/layout/radial1"/>
    <dgm:cxn modelId="{2880BAE4-1EA9-4A0D-8AF9-C2244C931379}" type="presParOf" srcId="{4FA2187B-3C55-41D8-9F1F-8FF4C9CA394A}" destId="{5B2E91D1-B266-4E21-8084-B0BFEBA65E83}" srcOrd="0" destOrd="0" presId="urn:microsoft.com/office/officeart/2005/8/layout/radial1"/>
    <dgm:cxn modelId="{6BABBBDD-95B5-42E1-B71D-C99C32A81A8D}" type="presParOf" srcId="{F909B0C3-74A6-4AE2-806F-B2328048CDBA}" destId="{81D440E3-7BD4-4E97-B618-0A4DD6A59C7E}" srcOrd="6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3042753-0478-431E-985A-D5D68CFEAF5C}" type="doc">
      <dgm:prSet loTypeId="urn:microsoft.com/office/officeart/2005/8/layout/chevron2" loCatId="list" qsTypeId="urn:microsoft.com/office/officeart/2005/8/quickstyle/3d5" qsCatId="3D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C030850D-26E7-4832-B235-7DDD7C3B061F}">
      <dgm:prSet phldrT="[Текст]"/>
      <dgm:spPr/>
      <dgm:t>
        <a:bodyPr/>
        <a:lstStyle/>
        <a:p>
          <a:r>
            <a:rPr lang="ru-RU"/>
            <a:t>1 этап</a:t>
          </a:r>
        </a:p>
      </dgm:t>
    </dgm:pt>
    <dgm:pt modelId="{789C23AA-97BF-4314-AA84-E9D806736238}" type="parTrans" cxnId="{1883F222-13E8-4906-B253-DD6C0DB85134}">
      <dgm:prSet/>
      <dgm:spPr/>
      <dgm:t>
        <a:bodyPr/>
        <a:lstStyle/>
        <a:p>
          <a:endParaRPr lang="ru-RU"/>
        </a:p>
      </dgm:t>
    </dgm:pt>
    <dgm:pt modelId="{60D0F012-AEA0-4F3C-B975-D1B1C839F775}" type="sibTrans" cxnId="{1883F222-13E8-4906-B253-DD6C0DB85134}">
      <dgm:prSet/>
      <dgm:spPr/>
      <dgm:t>
        <a:bodyPr/>
        <a:lstStyle/>
        <a:p>
          <a:endParaRPr lang="ru-RU"/>
        </a:p>
      </dgm:t>
    </dgm:pt>
    <dgm:pt modelId="{65E4B9BC-7F3E-4B6B-9763-F2E1C562818A}">
      <dgm:prSet phldrT="[Текст]"/>
      <dgm:spPr/>
      <dgm:t>
        <a:bodyPr/>
        <a:lstStyle/>
        <a:p>
          <a:r>
            <a:rPr lang="ru-RU"/>
            <a:t>Деление на группы</a:t>
          </a:r>
        </a:p>
      </dgm:t>
    </dgm:pt>
    <dgm:pt modelId="{2B5AB3FD-E174-40F4-9F85-5190CEE9A492}" type="parTrans" cxnId="{A09E940B-D14E-4D76-B152-9076CC14531E}">
      <dgm:prSet/>
      <dgm:spPr/>
      <dgm:t>
        <a:bodyPr/>
        <a:lstStyle/>
        <a:p>
          <a:endParaRPr lang="ru-RU"/>
        </a:p>
      </dgm:t>
    </dgm:pt>
    <dgm:pt modelId="{C096ABB6-5226-45AF-B535-934132DF05F5}" type="sibTrans" cxnId="{A09E940B-D14E-4D76-B152-9076CC14531E}">
      <dgm:prSet/>
      <dgm:spPr/>
      <dgm:t>
        <a:bodyPr/>
        <a:lstStyle/>
        <a:p>
          <a:endParaRPr lang="ru-RU"/>
        </a:p>
      </dgm:t>
    </dgm:pt>
    <dgm:pt modelId="{D2FC2575-C155-439E-BEB3-216CA27002BE}">
      <dgm:prSet phldrT="[Текст]"/>
      <dgm:spPr/>
      <dgm:t>
        <a:bodyPr/>
        <a:lstStyle/>
        <a:p>
          <a:r>
            <a:rPr lang="ru-RU"/>
            <a:t>Сбор информации по теме</a:t>
          </a:r>
        </a:p>
      </dgm:t>
    </dgm:pt>
    <dgm:pt modelId="{CF8F41A6-44FA-4B43-8C24-0DF6FC1BB874}" type="parTrans" cxnId="{031345BF-B6C1-4CFD-8551-6550C5A82A7D}">
      <dgm:prSet/>
      <dgm:spPr/>
      <dgm:t>
        <a:bodyPr/>
        <a:lstStyle/>
        <a:p>
          <a:endParaRPr lang="ru-RU"/>
        </a:p>
      </dgm:t>
    </dgm:pt>
    <dgm:pt modelId="{456FB873-646E-4836-B5DD-6E85483E8FC7}" type="sibTrans" cxnId="{031345BF-B6C1-4CFD-8551-6550C5A82A7D}">
      <dgm:prSet/>
      <dgm:spPr/>
      <dgm:t>
        <a:bodyPr/>
        <a:lstStyle/>
        <a:p>
          <a:endParaRPr lang="ru-RU"/>
        </a:p>
      </dgm:t>
    </dgm:pt>
    <dgm:pt modelId="{D2AEAFF3-E1D8-4492-9B6F-0C943F90D62A}">
      <dgm:prSet phldrT="[Текст]"/>
      <dgm:spPr/>
      <dgm:t>
        <a:bodyPr/>
        <a:lstStyle/>
        <a:p>
          <a:r>
            <a:rPr lang="ru-RU"/>
            <a:t>3 этап</a:t>
          </a:r>
        </a:p>
      </dgm:t>
    </dgm:pt>
    <dgm:pt modelId="{A00647E2-F9B3-431E-8D9B-33BA4408F134}" type="parTrans" cxnId="{2947BD3E-AF68-46AA-9470-AE822975C628}">
      <dgm:prSet/>
      <dgm:spPr/>
      <dgm:t>
        <a:bodyPr/>
        <a:lstStyle/>
        <a:p>
          <a:endParaRPr lang="ru-RU"/>
        </a:p>
      </dgm:t>
    </dgm:pt>
    <dgm:pt modelId="{039FFB41-EB08-4B69-BDDA-0FC960D3838C}" type="sibTrans" cxnId="{2947BD3E-AF68-46AA-9470-AE822975C628}">
      <dgm:prSet/>
      <dgm:spPr/>
      <dgm:t>
        <a:bodyPr/>
        <a:lstStyle/>
        <a:p>
          <a:endParaRPr lang="ru-RU"/>
        </a:p>
      </dgm:t>
    </dgm:pt>
    <dgm:pt modelId="{EFBA2463-CA5B-4F2A-971E-62444AB211DA}">
      <dgm:prSet phldrT="[Текст]"/>
      <dgm:spPr/>
      <dgm:t>
        <a:bodyPr/>
        <a:lstStyle/>
        <a:p>
          <a:r>
            <a:rPr lang="ru-RU"/>
            <a:t>Изготовление листовок "Мы за здоровый образ жизни!"</a:t>
          </a:r>
        </a:p>
      </dgm:t>
    </dgm:pt>
    <dgm:pt modelId="{6689B6AB-AEF3-4D0D-892D-B00C8C403704}" type="parTrans" cxnId="{6626E86F-8F43-477C-BADD-2C984D71530C}">
      <dgm:prSet/>
      <dgm:spPr/>
      <dgm:t>
        <a:bodyPr/>
        <a:lstStyle/>
        <a:p>
          <a:endParaRPr lang="ru-RU"/>
        </a:p>
      </dgm:t>
    </dgm:pt>
    <dgm:pt modelId="{86C5BAE8-5CBB-4A9B-B4F1-6EFD893A6002}" type="sibTrans" cxnId="{6626E86F-8F43-477C-BADD-2C984D71530C}">
      <dgm:prSet/>
      <dgm:spPr/>
      <dgm:t>
        <a:bodyPr/>
        <a:lstStyle/>
        <a:p>
          <a:endParaRPr lang="ru-RU"/>
        </a:p>
      </dgm:t>
    </dgm:pt>
    <dgm:pt modelId="{7C2882CB-B4A4-4E53-B705-A54CDDE1EAE7}">
      <dgm:prSet phldrT="[Текст]"/>
      <dgm:spPr/>
      <dgm:t>
        <a:bodyPr/>
        <a:lstStyle/>
        <a:p>
          <a:r>
            <a:rPr lang="ru-RU"/>
            <a:t>Долгосрочный этап</a:t>
          </a:r>
        </a:p>
      </dgm:t>
    </dgm:pt>
    <dgm:pt modelId="{8010A263-F2D9-462E-AC15-EFFF8E064AD6}" type="parTrans" cxnId="{691C852C-BE27-40CD-BE4E-124EC933C200}">
      <dgm:prSet/>
      <dgm:spPr/>
      <dgm:t>
        <a:bodyPr/>
        <a:lstStyle/>
        <a:p>
          <a:endParaRPr lang="ru-RU"/>
        </a:p>
      </dgm:t>
    </dgm:pt>
    <dgm:pt modelId="{722C1011-136F-4DBE-A41D-7A217F05ACCB}" type="sibTrans" cxnId="{691C852C-BE27-40CD-BE4E-124EC933C200}">
      <dgm:prSet/>
      <dgm:spPr/>
      <dgm:t>
        <a:bodyPr/>
        <a:lstStyle/>
        <a:p>
          <a:endParaRPr lang="ru-RU"/>
        </a:p>
      </dgm:t>
    </dgm:pt>
    <dgm:pt modelId="{62DC58F3-DC6A-49E4-B85D-41A8A56058D6}">
      <dgm:prSet phldrT="[Текст]"/>
      <dgm:spPr/>
      <dgm:t>
        <a:bodyPr/>
        <a:lstStyle/>
        <a:p>
          <a:r>
            <a:rPr lang="ru-RU"/>
            <a:t>Световой режим, ростовая мебель, проветривание кабинета</a:t>
          </a:r>
        </a:p>
      </dgm:t>
    </dgm:pt>
    <dgm:pt modelId="{CB3916FD-B120-4469-B953-D7C73AF889A2}" type="parTrans" cxnId="{FCC2B4A2-F0F7-43FF-8260-FAAA17A3A989}">
      <dgm:prSet/>
      <dgm:spPr/>
      <dgm:t>
        <a:bodyPr/>
        <a:lstStyle/>
        <a:p>
          <a:endParaRPr lang="ru-RU"/>
        </a:p>
      </dgm:t>
    </dgm:pt>
    <dgm:pt modelId="{8E7A3878-1873-4796-B2AF-44E1382D3372}" type="sibTrans" cxnId="{FCC2B4A2-F0F7-43FF-8260-FAAA17A3A989}">
      <dgm:prSet/>
      <dgm:spPr/>
      <dgm:t>
        <a:bodyPr/>
        <a:lstStyle/>
        <a:p>
          <a:endParaRPr lang="ru-RU"/>
        </a:p>
      </dgm:t>
    </dgm:pt>
    <dgm:pt modelId="{41D53021-A2B3-4514-806C-D4B58DBB514F}">
      <dgm:prSet/>
      <dgm:spPr/>
      <dgm:t>
        <a:bodyPr/>
        <a:lstStyle/>
        <a:p>
          <a:r>
            <a:rPr lang="ru-RU"/>
            <a:t>Классные часы</a:t>
          </a:r>
        </a:p>
      </dgm:t>
    </dgm:pt>
    <dgm:pt modelId="{091C343B-429E-4F3B-B82D-EC4490D1D34C}" type="parTrans" cxnId="{B0BCAAE1-17D0-49E9-AEA5-92BE6F39B298}">
      <dgm:prSet/>
      <dgm:spPr/>
      <dgm:t>
        <a:bodyPr/>
        <a:lstStyle/>
        <a:p>
          <a:endParaRPr lang="ru-RU"/>
        </a:p>
      </dgm:t>
    </dgm:pt>
    <dgm:pt modelId="{6044B83D-ECB1-4C3A-B401-993A80996C30}" type="sibTrans" cxnId="{B0BCAAE1-17D0-49E9-AEA5-92BE6F39B298}">
      <dgm:prSet/>
      <dgm:spPr/>
      <dgm:t>
        <a:bodyPr/>
        <a:lstStyle/>
        <a:p>
          <a:endParaRPr lang="ru-RU"/>
        </a:p>
      </dgm:t>
    </dgm:pt>
    <dgm:pt modelId="{237B3D76-E34E-4B4E-A8A3-392B9EB6143A}">
      <dgm:prSet/>
      <dgm:spPr/>
      <dgm:t>
        <a:bodyPr/>
        <a:lstStyle/>
        <a:p>
          <a:r>
            <a:rPr lang="ru-RU"/>
            <a:t>2 этап</a:t>
          </a:r>
        </a:p>
      </dgm:t>
    </dgm:pt>
    <dgm:pt modelId="{0D1E7C8B-A68D-4E62-983E-E0B6B3446F5B}" type="parTrans" cxnId="{D14B260C-0B25-431B-B32B-32C67630135D}">
      <dgm:prSet/>
      <dgm:spPr/>
      <dgm:t>
        <a:bodyPr/>
        <a:lstStyle/>
        <a:p>
          <a:endParaRPr lang="ru-RU"/>
        </a:p>
      </dgm:t>
    </dgm:pt>
    <dgm:pt modelId="{7F56E71F-9843-4B37-9870-6761E5B00A27}" type="sibTrans" cxnId="{D14B260C-0B25-431B-B32B-32C67630135D}">
      <dgm:prSet/>
      <dgm:spPr/>
      <dgm:t>
        <a:bodyPr/>
        <a:lstStyle/>
        <a:p>
          <a:endParaRPr lang="ru-RU"/>
        </a:p>
      </dgm:t>
    </dgm:pt>
    <dgm:pt modelId="{D8FAAED9-578A-4829-987C-3D40FFD6BD88}">
      <dgm:prSet/>
      <dgm:spPr/>
      <dgm:t>
        <a:bodyPr/>
        <a:lstStyle/>
        <a:p>
          <a:r>
            <a:rPr lang="ru-RU"/>
            <a:t>Беседы</a:t>
          </a:r>
        </a:p>
      </dgm:t>
    </dgm:pt>
    <dgm:pt modelId="{9921AA26-FFC8-422C-9047-D8338DDCC6EE}" type="parTrans" cxnId="{F51F8D4E-8E2B-43B1-B089-9EB93CA99F13}">
      <dgm:prSet/>
      <dgm:spPr/>
      <dgm:t>
        <a:bodyPr/>
        <a:lstStyle/>
        <a:p>
          <a:endParaRPr lang="ru-RU"/>
        </a:p>
      </dgm:t>
    </dgm:pt>
    <dgm:pt modelId="{8D040D91-B712-4EE3-8896-C188CE98ADA3}" type="sibTrans" cxnId="{F51F8D4E-8E2B-43B1-B089-9EB93CA99F13}">
      <dgm:prSet/>
      <dgm:spPr/>
      <dgm:t>
        <a:bodyPr/>
        <a:lstStyle/>
        <a:p>
          <a:endParaRPr lang="ru-RU"/>
        </a:p>
      </dgm:t>
    </dgm:pt>
    <dgm:pt modelId="{2EC83AC4-3482-40AE-B11C-43CDA2B4FE3D}">
      <dgm:prSet phldrT="[Текст]"/>
      <dgm:spPr/>
      <dgm:t>
        <a:bodyPr/>
        <a:lstStyle/>
        <a:p>
          <a:r>
            <a:rPr lang="ru-RU"/>
            <a:t>Проведение физминуток на переменках в других классах</a:t>
          </a:r>
        </a:p>
      </dgm:t>
    </dgm:pt>
    <dgm:pt modelId="{32036EC9-BDA5-4EF4-A758-7BE70D27D350}" type="parTrans" cxnId="{9E8681FA-1684-4458-AFCF-6B5AB4007456}">
      <dgm:prSet/>
      <dgm:spPr/>
      <dgm:t>
        <a:bodyPr/>
        <a:lstStyle/>
        <a:p>
          <a:endParaRPr lang="ru-RU"/>
        </a:p>
      </dgm:t>
    </dgm:pt>
    <dgm:pt modelId="{4C5BB4B2-888E-4C62-B189-E0EB06A41598}" type="sibTrans" cxnId="{9E8681FA-1684-4458-AFCF-6B5AB4007456}">
      <dgm:prSet/>
      <dgm:spPr/>
      <dgm:t>
        <a:bodyPr/>
        <a:lstStyle/>
        <a:p>
          <a:endParaRPr lang="ru-RU"/>
        </a:p>
      </dgm:t>
    </dgm:pt>
    <dgm:pt modelId="{D8A5B107-A8E7-4777-B4DD-21B81AE3987D}">
      <dgm:prSet phldrT="[Текст]"/>
      <dgm:spPr/>
      <dgm:t>
        <a:bodyPr/>
        <a:lstStyle/>
        <a:p>
          <a:r>
            <a:rPr lang="ru-RU"/>
            <a:t>День ЗДОРОВЬЯ</a:t>
          </a:r>
        </a:p>
      </dgm:t>
    </dgm:pt>
    <dgm:pt modelId="{4E1B4FFA-D176-414C-ADA3-82DA904AC3CC}" type="parTrans" cxnId="{4E888024-691D-41E2-AF1C-B4066F8C91A0}">
      <dgm:prSet/>
      <dgm:spPr/>
      <dgm:t>
        <a:bodyPr/>
        <a:lstStyle/>
        <a:p>
          <a:endParaRPr lang="ru-RU"/>
        </a:p>
      </dgm:t>
    </dgm:pt>
    <dgm:pt modelId="{EB25D830-D02E-4B46-8693-93B2DDCF0927}" type="sibTrans" cxnId="{4E888024-691D-41E2-AF1C-B4066F8C91A0}">
      <dgm:prSet/>
      <dgm:spPr/>
      <dgm:t>
        <a:bodyPr/>
        <a:lstStyle/>
        <a:p>
          <a:endParaRPr lang="ru-RU"/>
        </a:p>
      </dgm:t>
    </dgm:pt>
    <dgm:pt modelId="{FEE90BA2-3D5F-4A76-8B94-5694495FEB23}">
      <dgm:prSet phldrT="[Текст]"/>
      <dgm:spPr/>
      <dgm:t>
        <a:bodyPr/>
        <a:lstStyle/>
        <a:p>
          <a:r>
            <a:rPr lang="ru-RU"/>
            <a:t>Озеленение кабинета</a:t>
          </a:r>
        </a:p>
      </dgm:t>
    </dgm:pt>
    <dgm:pt modelId="{AFA684E8-6429-4F4F-8A1A-C797F4AF4E3E}" type="parTrans" cxnId="{EE44E247-5151-4296-B984-AF3E6601B4CD}">
      <dgm:prSet/>
      <dgm:spPr/>
      <dgm:t>
        <a:bodyPr/>
        <a:lstStyle/>
        <a:p>
          <a:endParaRPr lang="ru-RU"/>
        </a:p>
      </dgm:t>
    </dgm:pt>
    <dgm:pt modelId="{78587910-632C-48FB-B4C5-3C322D7DCE66}" type="sibTrans" cxnId="{EE44E247-5151-4296-B984-AF3E6601B4CD}">
      <dgm:prSet/>
      <dgm:spPr/>
      <dgm:t>
        <a:bodyPr/>
        <a:lstStyle/>
        <a:p>
          <a:endParaRPr lang="ru-RU"/>
        </a:p>
      </dgm:t>
    </dgm:pt>
    <dgm:pt modelId="{317E2F8A-5E50-477B-9F2C-2B3ADD0B96C1}">
      <dgm:prSet phldrT="[Текст]"/>
      <dgm:spPr/>
      <dgm:t>
        <a:bodyPr/>
        <a:lstStyle/>
        <a:p>
          <a:r>
            <a:rPr lang="ru-RU"/>
            <a:t>Организация горячего питания</a:t>
          </a:r>
        </a:p>
      </dgm:t>
    </dgm:pt>
    <dgm:pt modelId="{5AB3A558-3FE2-4CFD-B06A-34BF9D276C6C}" type="parTrans" cxnId="{48B3DCE4-407D-4A30-8332-33616608FCBB}">
      <dgm:prSet/>
      <dgm:spPr/>
      <dgm:t>
        <a:bodyPr/>
        <a:lstStyle/>
        <a:p>
          <a:endParaRPr lang="ru-RU"/>
        </a:p>
      </dgm:t>
    </dgm:pt>
    <dgm:pt modelId="{2D9E9010-80FC-4003-9A3B-85A5E8853F99}" type="sibTrans" cxnId="{48B3DCE4-407D-4A30-8332-33616608FCBB}">
      <dgm:prSet/>
      <dgm:spPr/>
      <dgm:t>
        <a:bodyPr/>
        <a:lstStyle/>
        <a:p>
          <a:endParaRPr lang="ru-RU"/>
        </a:p>
      </dgm:t>
    </dgm:pt>
    <dgm:pt modelId="{62F73E6B-E55B-4573-A622-E554200C891D}">
      <dgm:prSet phldrT="[Текст]"/>
      <dgm:spPr/>
      <dgm:t>
        <a:bodyPr/>
        <a:lstStyle/>
        <a:p>
          <a:r>
            <a:rPr lang="ru-RU"/>
            <a:t>Здоровьесберегающие технологии на уроках</a:t>
          </a:r>
        </a:p>
      </dgm:t>
    </dgm:pt>
    <dgm:pt modelId="{D7095A48-0849-4343-98A6-F6CF7EEA5E12}" type="parTrans" cxnId="{CCC70331-DBEC-4932-B21B-BE8CFDF56198}">
      <dgm:prSet/>
      <dgm:spPr/>
      <dgm:t>
        <a:bodyPr/>
        <a:lstStyle/>
        <a:p>
          <a:endParaRPr lang="ru-RU"/>
        </a:p>
      </dgm:t>
    </dgm:pt>
    <dgm:pt modelId="{8EE3B3E0-8C37-456C-B465-10F8927C8BA6}" type="sibTrans" cxnId="{CCC70331-DBEC-4932-B21B-BE8CFDF56198}">
      <dgm:prSet/>
      <dgm:spPr/>
      <dgm:t>
        <a:bodyPr/>
        <a:lstStyle/>
        <a:p>
          <a:endParaRPr lang="ru-RU"/>
        </a:p>
      </dgm:t>
    </dgm:pt>
    <dgm:pt modelId="{545CA9F1-B295-4D4B-8251-196475A18183}">
      <dgm:prSet/>
      <dgm:spPr/>
      <dgm:t>
        <a:bodyPr/>
        <a:lstStyle/>
        <a:p>
          <a:r>
            <a:rPr lang="ru-RU"/>
            <a:t>Выступления детей</a:t>
          </a:r>
        </a:p>
      </dgm:t>
    </dgm:pt>
    <dgm:pt modelId="{C2A913C9-A6A9-4B3A-B2CC-D40DE61C7ABA}" type="parTrans" cxnId="{EA0F71E9-CBBD-4FBC-BB00-28A6EF057385}">
      <dgm:prSet/>
      <dgm:spPr/>
      <dgm:t>
        <a:bodyPr/>
        <a:lstStyle/>
        <a:p>
          <a:endParaRPr lang="ru-RU"/>
        </a:p>
      </dgm:t>
    </dgm:pt>
    <dgm:pt modelId="{EE21944F-AA7D-4D34-AB2C-C0299C9735B9}" type="sibTrans" cxnId="{EA0F71E9-CBBD-4FBC-BB00-28A6EF057385}">
      <dgm:prSet/>
      <dgm:spPr/>
      <dgm:t>
        <a:bodyPr/>
        <a:lstStyle/>
        <a:p>
          <a:endParaRPr lang="ru-RU"/>
        </a:p>
      </dgm:t>
    </dgm:pt>
    <dgm:pt modelId="{E7F44A1E-D8B2-4D5B-9CF9-B9D271D8AC4C}" type="pres">
      <dgm:prSet presAssocID="{33042753-0478-431E-985A-D5D68CFEAF5C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D0884FCE-F5DF-4FC6-A9AC-1636506528F4}" type="pres">
      <dgm:prSet presAssocID="{C030850D-26E7-4832-B235-7DDD7C3B061F}" presName="composite" presStyleCnt="0"/>
      <dgm:spPr/>
      <dgm:t>
        <a:bodyPr/>
        <a:lstStyle/>
        <a:p>
          <a:endParaRPr lang="ru-RU"/>
        </a:p>
      </dgm:t>
    </dgm:pt>
    <dgm:pt modelId="{1CB120FC-5148-4DC8-8DE2-B91DFF1403DE}" type="pres">
      <dgm:prSet presAssocID="{C030850D-26E7-4832-B235-7DDD7C3B061F}" presName="parentText" presStyleLbl="align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9A4D132-25D9-4872-AC62-9DFDC9143438}" type="pres">
      <dgm:prSet presAssocID="{C030850D-26E7-4832-B235-7DDD7C3B061F}" presName="descendantText" presStyleLbl="alignAcc1" presStyleIdx="0" presStyleCnt="4" custLinFactNeighborY="1395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A8A0D8C-2AF6-45EC-887C-852ABCF4367A}" type="pres">
      <dgm:prSet presAssocID="{60D0F012-AEA0-4F3C-B975-D1B1C839F775}" presName="sp" presStyleCnt="0"/>
      <dgm:spPr/>
      <dgm:t>
        <a:bodyPr/>
        <a:lstStyle/>
        <a:p>
          <a:endParaRPr lang="ru-RU"/>
        </a:p>
      </dgm:t>
    </dgm:pt>
    <dgm:pt modelId="{F5FAA595-1054-405A-801E-185B110318B6}" type="pres">
      <dgm:prSet presAssocID="{237B3D76-E34E-4B4E-A8A3-392B9EB6143A}" presName="composite" presStyleCnt="0"/>
      <dgm:spPr/>
      <dgm:t>
        <a:bodyPr/>
        <a:lstStyle/>
        <a:p>
          <a:endParaRPr lang="ru-RU"/>
        </a:p>
      </dgm:t>
    </dgm:pt>
    <dgm:pt modelId="{B78C63B6-EE9B-4A49-91B5-2F94ADF8E6A4}" type="pres">
      <dgm:prSet presAssocID="{237B3D76-E34E-4B4E-A8A3-392B9EB6143A}" presName="parentText" presStyleLbl="align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E691872-1486-4B91-ADED-7EA44ED52780}" type="pres">
      <dgm:prSet presAssocID="{237B3D76-E34E-4B4E-A8A3-392B9EB6143A}" presName="descendantText" presStyleLbl="alignAcc1" presStyleIdx="1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C80F714-668A-446D-88CD-8884F1038803}" type="pres">
      <dgm:prSet presAssocID="{7F56E71F-9843-4B37-9870-6761E5B00A27}" presName="sp" presStyleCnt="0"/>
      <dgm:spPr/>
      <dgm:t>
        <a:bodyPr/>
        <a:lstStyle/>
        <a:p>
          <a:endParaRPr lang="ru-RU"/>
        </a:p>
      </dgm:t>
    </dgm:pt>
    <dgm:pt modelId="{D280CFF1-11E3-43F4-B06D-3A559C38D596}" type="pres">
      <dgm:prSet presAssocID="{D2AEAFF3-E1D8-4492-9B6F-0C943F90D62A}" presName="composite" presStyleCnt="0"/>
      <dgm:spPr/>
      <dgm:t>
        <a:bodyPr/>
        <a:lstStyle/>
        <a:p>
          <a:endParaRPr lang="ru-RU"/>
        </a:p>
      </dgm:t>
    </dgm:pt>
    <dgm:pt modelId="{D626AFD1-4352-46BB-BC01-A7D3DA961D08}" type="pres">
      <dgm:prSet presAssocID="{D2AEAFF3-E1D8-4492-9B6F-0C943F90D62A}" presName="parentText" presStyleLbl="align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1DFA24C-DD16-4535-BB3A-59FEED7C5443}" type="pres">
      <dgm:prSet presAssocID="{D2AEAFF3-E1D8-4492-9B6F-0C943F90D62A}" presName="descendantText" presStyleLbl="alignAcc1" presStyleIdx="2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439CC72-1F6E-4F0F-86E2-8B9B6339A994}" type="pres">
      <dgm:prSet presAssocID="{039FFB41-EB08-4B69-BDDA-0FC960D3838C}" presName="sp" presStyleCnt="0"/>
      <dgm:spPr/>
      <dgm:t>
        <a:bodyPr/>
        <a:lstStyle/>
        <a:p>
          <a:endParaRPr lang="ru-RU"/>
        </a:p>
      </dgm:t>
    </dgm:pt>
    <dgm:pt modelId="{B9EA216C-FC81-4396-84D3-AFB29BBB02AA}" type="pres">
      <dgm:prSet presAssocID="{7C2882CB-B4A4-4E53-B705-A54CDDE1EAE7}" presName="composite" presStyleCnt="0"/>
      <dgm:spPr/>
      <dgm:t>
        <a:bodyPr/>
        <a:lstStyle/>
        <a:p>
          <a:endParaRPr lang="ru-RU"/>
        </a:p>
      </dgm:t>
    </dgm:pt>
    <dgm:pt modelId="{B42F2A7B-B7FC-4C89-8B1F-1F60139DF787}" type="pres">
      <dgm:prSet presAssocID="{7C2882CB-B4A4-4E53-B705-A54CDDE1EAE7}" presName="parentText" presStyleLbl="align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73F40AB-54C3-4C0E-B213-482BBDFB6762}" type="pres">
      <dgm:prSet presAssocID="{7C2882CB-B4A4-4E53-B705-A54CDDE1EAE7}" presName="descendantText" presStyleLbl="alignAcc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6626E86F-8F43-477C-BADD-2C984D71530C}" srcId="{D2AEAFF3-E1D8-4492-9B6F-0C943F90D62A}" destId="{EFBA2463-CA5B-4F2A-971E-62444AB211DA}" srcOrd="0" destOrd="0" parTransId="{6689B6AB-AEF3-4D0D-892D-B00C8C403704}" sibTransId="{86C5BAE8-5CBB-4A9B-B4F1-6EFD893A6002}"/>
    <dgm:cxn modelId="{D14B260C-0B25-431B-B32B-32C67630135D}" srcId="{33042753-0478-431E-985A-D5D68CFEAF5C}" destId="{237B3D76-E34E-4B4E-A8A3-392B9EB6143A}" srcOrd="1" destOrd="0" parTransId="{0D1E7C8B-A68D-4E62-983E-E0B6B3446F5B}" sibTransId="{7F56E71F-9843-4B37-9870-6761E5B00A27}"/>
    <dgm:cxn modelId="{1F6AD36A-9D03-4556-B922-8B7E0FDE0177}" type="presOf" srcId="{EFBA2463-CA5B-4F2A-971E-62444AB211DA}" destId="{D1DFA24C-DD16-4535-BB3A-59FEED7C5443}" srcOrd="0" destOrd="0" presId="urn:microsoft.com/office/officeart/2005/8/layout/chevron2"/>
    <dgm:cxn modelId="{6D4A0894-7F4F-487A-B0A2-1A918FD8F810}" type="presOf" srcId="{237B3D76-E34E-4B4E-A8A3-392B9EB6143A}" destId="{B78C63B6-EE9B-4A49-91B5-2F94ADF8E6A4}" srcOrd="0" destOrd="0" presId="urn:microsoft.com/office/officeart/2005/8/layout/chevron2"/>
    <dgm:cxn modelId="{691C852C-BE27-40CD-BE4E-124EC933C200}" srcId="{33042753-0478-431E-985A-D5D68CFEAF5C}" destId="{7C2882CB-B4A4-4E53-B705-A54CDDE1EAE7}" srcOrd="3" destOrd="0" parTransId="{8010A263-F2D9-462E-AC15-EFFF8E064AD6}" sibTransId="{722C1011-136F-4DBE-A41D-7A217F05ACCB}"/>
    <dgm:cxn modelId="{84FD2D62-07E0-49DF-9ECA-77C941D5ACA9}" type="presOf" srcId="{D2FC2575-C155-439E-BEB3-216CA27002BE}" destId="{F9A4D132-25D9-4872-AC62-9DFDC9143438}" srcOrd="0" destOrd="1" presId="urn:microsoft.com/office/officeart/2005/8/layout/chevron2"/>
    <dgm:cxn modelId="{EE44E247-5151-4296-B984-AF3E6601B4CD}" srcId="{7C2882CB-B4A4-4E53-B705-A54CDDE1EAE7}" destId="{FEE90BA2-3D5F-4A76-8B94-5694495FEB23}" srcOrd="1" destOrd="0" parTransId="{AFA684E8-6429-4F4F-8A1A-C797F4AF4E3E}" sibTransId="{78587910-632C-48FB-B4C5-3C322D7DCE66}"/>
    <dgm:cxn modelId="{A09E940B-D14E-4D76-B152-9076CC14531E}" srcId="{C030850D-26E7-4832-B235-7DDD7C3B061F}" destId="{65E4B9BC-7F3E-4B6B-9763-F2E1C562818A}" srcOrd="0" destOrd="0" parTransId="{2B5AB3FD-E174-40F4-9F85-5190CEE9A492}" sibTransId="{C096ABB6-5226-45AF-B535-934132DF05F5}"/>
    <dgm:cxn modelId="{1883F222-13E8-4906-B253-DD6C0DB85134}" srcId="{33042753-0478-431E-985A-D5D68CFEAF5C}" destId="{C030850D-26E7-4832-B235-7DDD7C3B061F}" srcOrd="0" destOrd="0" parTransId="{789C23AA-97BF-4314-AA84-E9D806736238}" sibTransId="{60D0F012-AEA0-4F3C-B975-D1B1C839F775}"/>
    <dgm:cxn modelId="{9ED14761-2CAA-459A-810E-58660FD5CF73}" type="presOf" srcId="{41D53021-A2B3-4514-806C-D4B58DBB514F}" destId="{0E691872-1486-4B91-ADED-7EA44ED52780}" srcOrd="0" destOrd="0" presId="urn:microsoft.com/office/officeart/2005/8/layout/chevron2"/>
    <dgm:cxn modelId="{4A2BEBC3-C7A2-40AF-A28E-5FF5D620B883}" type="presOf" srcId="{65E4B9BC-7F3E-4B6B-9763-F2E1C562818A}" destId="{F9A4D132-25D9-4872-AC62-9DFDC9143438}" srcOrd="0" destOrd="0" presId="urn:microsoft.com/office/officeart/2005/8/layout/chevron2"/>
    <dgm:cxn modelId="{FCC2B4A2-F0F7-43FF-8260-FAAA17A3A989}" srcId="{7C2882CB-B4A4-4E53-B705-A54CDDE1EAE7}" destId="{62DC58F3-DC6A-49E4-B85D-41A8A56058D6}" srcOrd="0" destOrd="0" parTransId="{CB3916FD-B120-4469-B953-D7C73AF889A2}" sibTransId="{8E7A3878-1873-4796-B2AF-44E1382D3372}"/>
    <dgm:cxn modelId="{2ED4633F-8077-4972-AAEE-F8CACA38DA3C}" type="presOf" srcId="{D8FAAED9-578A-4829-987C-3D40FFD6BD88}" destId="{0E691872-1486-4B91-ADED-7EA44ED52780}" srcOrd="0" destOrd="1" presId="urn:microsoft.com/office/officeart/2005/8/layout/chevron2"/>
    <dgm:cxn modelId="{9E8681FA-1684-4458-AFCF-6B5AB4007456}" srcId="{D2AEAFF3-E1D8-4492-9B6F-0C943F90D62A}" destId="{2EC83AC4-3482-40AE-B11C-43CDA2B4FE3D}" srcOrd="1" destOrd="0" parTransId="{32036EC9-BDA5-4EF4-A758-7BE70D27D350}" sibTransId="{4C5BB4B2-888E-4C62-B189-E0EB06A41598}"/>
    <dgm:cxn modelId="{BE8B0486-EA58-4370-AF07-DEB2B578AB98}" type="presOf" srcId="{62DC58F3-DC6A-49E4-B85D-41A8A56058D6}" destId="{B73F40AB-54C3-4C0E-B213-482BBDFB6762}" srcOrd="0" destOrd="0" presId="urn:microsoft.com/office/officeart/2005/8/layout/chevron2"/>
    <dgm:cxn modelId="{4E888024-691D-41E2-AF1C-B4066F8C91A0}" srcId="{D2AEAFF3-E1D8-4492-9B6F-0C943F90D62A}" destId="{D8A5B107-A8E7-4777-B4DD-21B81AE3987D}" srcOrd="2" destOrd="0" parTransId="{4E1B4FFA-D176-414C-ADA3-82DA904AC3CC}" sibTransId="{EB25D830-D02E-4B46-8693-93B2DDCF0927}"/>
    <dgm:cxn modelId="{EA0F71E9-CBBD-4FBC-BB00-28A6EF057385}" srcId="{237B3D76-E34E-4B4E-A8A3-392B9EB6143A}" destId="{545CA9F1-B295-4D4B-8251-196475A18183}" srcOrd="2" destOrd="0" parTransId="{C2A913C9-A6A9-4B3A-B2CC-D40DE61C7ABA}" sibTransId="{EE21944F-AA7D-4D34-AB2C-C0299C9735B9}"/>
    <dgm:cxn modelId="{24C6B1FB-C06C-4A82-8B05-A4AEFBBB989A}" type="presOf" srcId="{545CA9F1-B295-4D4B-8251-196475A18183}" destId="{0E691872-1486-4B91-ADED-7EA44ED52780}" srcOrd="0" destOrd="2" presId="urn:microsoft.com/office/officeart/2005/8/layout/chevron2"/>
    <dgm:cxn modelId="{96646F27-ABEE-4598-82FB-274EF9C10C8F}" type="presOf" srcId="{D2AEAFF3-E1D8-4492-9B6F-0C943F90D62A}" destId="{D626AFD1-4352-46BB-BC01-A7D3DA961D08}" srcOrd="0" destOrd="0" presId="urn:microsoft.com/office/officeart/2005/8/layout/chevron2"/>
    <dgm:cxn modelId="{05BF393E-6F69-4E18-BB47-ADA57EAC09A7}" type="presOf" srcId="{C030850D-26E7-4832-B235-7DDD7C3B061F}" destId="{1CB120FC-5148-4DC8-8DE2-B91DFF1403DE}" srcOrd="0" destOrd="0" presId="urn:microsoft.com/office/officeart/2005/8/layout/chevron2"/>
    <dgm:cxn modelId="{CCC70331-DBEC-4932-B21B-BE8CFDF56198}" srcId="{7C2882CB-B4A4-4E53-B705-A54CDDE1EAE7}" destId="{62F73E6B-E55B-4573-A622-E554200C891D}" srcOrd="3" destOrd="0" parTransId="{D7095A48-0849-4343-98A6-F6CF7EEA5E12}" sibTransId="{8EE3B3E0-8C37-456C-B465-10F8927C8BA6}"/>
    <dgm:cxn modelId="{48B170AD-0A5F-480F-92E7-D05BB41A12FC}" type="presOf" srcId="{62F73E6B-E55B-4573-A622-E554200C891D}" destId="{B73F40AB-54C3-4C0E-B213-482BBDFB6762}" srcOrd="0" destOrd="3" presId="urn:microsoft.com/office/officeart/2005/8/layout/chevron2"/>
    <dgm:cxn modelId="{F3EDF95A-F401-41CC-A094-BF6CC8E6C1A6}" type="presOf" srcId="{2EC83AC4-3482-40AE-B11C-43CDA2B4FE3D}" destId="{D1DFA24C-DD16-4535-BB3A-59FEED7C5443}" srcOrd="0" destOrd="1" presId="urn:microsoft.com/office/officeart/2005/8/layout/chevron2"/>
    <dgm:cxn modelId="{9ADB4D41-8408-464D-B414-740390FD0BB0}" type="presOf" srcId="{7C2882CB-B4A4-4E53-B705-A54CDDE1EAE7}" destId="{B42F2A7B-B7FC-4C89-8B1F-1F60139DF787}" srcOrd="0" destOrd="0" presId="urn:microsoft.com/office/officeart/2005/8/layout/chevron2"/>
    <dgm:cxn modelId="{85270DB4-08BB-43A1-B3B5-8A9D2C0813EB}" type="presOf" srcId="{FEE90BA2-3D5F-4A76-8B94-5694495FEB23}" destId="{B73F40AB-54C3-4C0E-B213-482BBDFB6762}" srcOrd="0" destOrd="1" presId="urn:microsoft.com/office/officeart/2005/8/layout/chevron2"/>
    <dgm:cxn modelId="{031345BF-B6C1-4CFD-8551-6550C5A82A7D}" srcId="{C030850D-26E7-4832-B235-7DDD7C3B061F}" destId="{D2FC2575-C155-439E-BEB3-216CA27002BE}" srcOrd="1" destOrd="0" parTransId="{CF8F41A6-44FA-4B43-8C24-0DF6FC1BB874}" sibTransId="{456FB873-646E-4836-B5DD-6E85483E8FC7}"/>
    <dgm:cxn modelId="{09C081E0-CF17-4183-A0FB-67B1B9E21EFF}" type="presOf" srcId="{D8A5B107-A8E7-4777-B4DD-21B81AE3987D}" destId="{D1DFA24C-DD16-4535-BB3A-59FEED7C5443}" srcOrd="0" destOrd="2" presId="urn:microsoft.com/office/officeart/2005/8/layout/chevron2"/>
    <dgm:cxn modelId="{3BDC6A4F-AD94-478B-BBC1-F22BACB5D377}" type="presOf" srcId="{317E2F8A-5E50-477B-9F2C-2B3ADD0B96C1}" destId="{B73F40AB-54C3-4C0E-B213-482BBDFB6762}" srcOrd="0" destOrd="2" presId="urn:microsoft.com/office/officeart/2005/8/layout/chevron2"/>
    <dgm:cxn modelId="{48B3DCE4-407D-4A30-8332-33616608FCBB}" srcId="{7C2882CB-B4A4-4E53-B705-A54CDDE1EAE7}" destId="{317E2F8A-5E50-477B-9F2C-2B3ADD0B96C1}" srcOrd="2" destOrd="0" parTransId="{5AB3A558-3FE2-4CFD-B06A-34BF9D276C6C}" sibTransId="{2D9E9010-80FC-4003-9A3B-85A5E8853F99}"/>
    <dgm:cxn modelId="{2947BD3E-AF68-46AA-9470-AE822975C628}" srcId="{33042753-0478-431E-985A-D5D68CFEAF5C}" destId="{D2AEAFF3-E1D8-4492-9B6F-0C943F90D62A}" srcOrd="2" destOrd="0" parTransId="{A00647E2-F9B3-431E-8D9B-33BA4408F134}" sibTransId="{039FFB41-EB08-4B69-BDDA-0FC960D3838C}"/>
    <dgm:cxn modelId="{B0BCAAE1-17D0-49E9-AEA5-92BE6F39B298}" srcId="{237B3D76-E34E-4B4E-A8A3-392B9EB6143A}" destId="{41D53021-A2B3-4514-806C-D4B58DBB514F}" srcOrd="0" destOrd="0" parTransId="{091C343B-429E-4F3B-B82D-EC4490D1D34C}" sibTransId="{6044B83D-ECB1-4C3A-B401-993A80996C30}"/>
    <dgm:cxn modelId="{B46B7A67-7E7C-4EFB-A6FD-4F235E1D145C}" type="presOf" srcId="{33042753-0478-431E-985A-D5D68CFEAF5C}" destId="{E7F44A1E-D8B2-4D5B-9CF9-B9D271D8AC4C}" srcOrd="0" destOrd="0" presId="urn:microsoft.com/office/officeart/2005/8/layout/chevron2"/>
    <dgm:cxn modelId="{F51F8D4E-8E2B-43B1-B089-9EB93CA99F13}" srcId="{237B3D76-E34E-4B4E-A8A3-392B9EB6143A}" destId="{D8FAAED9-578A-4829-987C-3D40FFD6BD88}" srcOrd="1" destOrd="0" parTransId="{9921AA26-FFC8-422C-9047-D8338DDCC6EE}" sibTransId="{8D040D91-B712-4EE3-8896-C188CE98ADA3}"/>
    <dgm:cxn modelId="{79B6E44C-9E1C-469F-AF14-9F1610D098EB}" type="presParOf" srcId="{E7F44A1E-D8B2-4D5B-9CF9-B9D271D8AC4C}" destId="{D0884FCE-F5DF-4FC6-A9AC-1636506528F4}" srcOrd="0" destOrd="0" presId="urn:microsoft.com/office/officeart/2005/8/layout/chevron2"/>
    <dgm:cxn modelId="{3E5580EE-8EB7-4F93-BC65-B4A076A20458}" type="presParOf" srcId="{D0884FCE-F5DF-4FC6-A9AC-1636506528F4}" destId="{1CB120FC-5148-4DC8-8DE2-B91DFF1403DE}" srcOrd="0" destOrd="0" presId="urn:microsoft.com/office/officeart/2005/8/layout/chevron2"/>
    <dgm:cxn modelId="{8087E9F2-39DD-4A39-978A-A9315A824FFC}" type="presParOf" srcId="{D0884FCE-F5DF-4FC6-A9AC-1636506528F4}" destId="{F9A4D132-25D9-4872-AC62-9DFDC9143438}" srcOrd="1" destOrd="0" presId="urn:microsoft.com/office/officeart/2005/8/layout/chevron2"/>
    <dgm:cxn modelId="{0460E6FE-CC14-477E-91D1-F8595824F2BD}" type="presParOf" srcId="{E7F44A1E-D8B2-4D5B-9CF9-B9D271D8AC4C}" destId="{7A8A0D8C-2AF6-45EC-887C-852ABCF4367A}" srcOrd="1" destOrd="0" presId="urn:microsoft.com/office/officeart/2005/8/layout/chevron2"/>
    <dgm:cxn modelId="{FBCB8EB2-E271-41CE-9320-A43DB873CC94}" type="presParOf" srcId="{E7F44A1E-D8B2-4D5B-9CF9-B9D271D8AC4C}" destId="{F5FAA595-1054-405A-801E-185B110318B6}" srcOrd="2" destOrd="0" presId="urn:microsoft.com/office/officeart/2005/8/layout/chevron2"/>
    <dgm:cxn modelId="{94F079AA-119B-49E0-8A5E-931517868C4D}" type="presParOf" srcId="{F5FAA595-1054-405A-801E-185B110318B6}" destId="{B78C63B6-EE9B-4A49-91B5-2F94ADF8E6A4}" srcOrd="0" destOrd="0" presId="urn:microsoft.com/office/officeart/2005/8/layout/chevron2"/>
    <dgm:cxn modelId="{1E94106C-6D4A-42B7-A3E0-D17579DC4286}" type="presParOf" srcId="{F5FAA595-1054-405A-801E-185B110318B6}" destId="{0E691872-1486-4B91-ADED-7EA44ED52780}" srcOrd="1" destOrd="0" presId="urn:microsoft.com/office/officeart/2005/8/layout/chevron2"/>
    <dgm:cxn modelId="{6D33AC74-64BA-480E-8209-2BAF48BD4486}" type="presParOf" srcId="{E7F44A1E-D8B2-4D5B-9CF9-B9D271D8AC4C}" destId="{EC80F714-668A-446D-88CD-8884F1038803}" srcOrd="3" destOrd="0" presId="urn:microsoft.com/office/officeart/2005/8/layout/chevron2"/>
    <dgm:cxn modelId="{423227E7-59E5-4DD2-B2E4-D2674F6C7A85}" type="presParOf" srcId="{E7F44A1E-D8B2-4D5B-9CF9-B9D271D8AC4C}" destId="{D280CFF1-11E3-43F4-B06D-3A559C38D596}" srcOrd="4" destOrd="0" presId="urn:microsoft.com/office/officeart/2005/8/layout/chevron2"/>
    <dgm:cxn modelId="{0B36E20D-29F4-47F1-9D83-FE446B47C67C}" type="presParOf" srcId="{D280CFF1-11E3-43F4-B06D-3A559C38D596}" destId="{D626AFD1-4352-46BB-BC01-A7D3DA961D08}" srcOrd="0" destOrd="0" presId="urn:microsoft.com/office/officeart/2005/8/layout/chevron2"/>
    <dgm:cxn modelId="{F58E61E4-D2C7-44A1-8A33-FD9EF936E725}" type="presParOf" srcId="{D280CFF1-11E3-43F4-B06D-3A559C38D596}" destId="{D1DFA24C-DD16-4535-BB3A-59FEED7C5443}" srcOrd="1" destOrd="0" presId="urn:microsoft.com/office/officeart/2005/8/layout/chevron2"/>
    <dgm:cxn modelId="{495E2E29-3569-4ABC-8DDD-82BC640D4406}" type="presParOf" srcId="{E7F44A1E-D8B2-4D5B-9CF9-B9D271D8AC4C}" destId="{6439CC72-1F6E-4F0F-86E2-8B9B6339A994}" srcOrd="5" destOrd="0" presId="urn:microsoft.com/office/officeart/2005/8/layout/chevron2"/>
    <dgm:cxn modelId="{73C30B15-5A58-436B-838B-7CDB70B582D5}" type="presParOf" srcId="{E7F44A1E-D8B2-4D5B-9CF9-B9D271D8AC4C}" destId="{B9EA216C-FC81-4396-84D3-AFB29BBB02AA}" srcOrd="6" destOrd="0" presId="urn:microsoft.com/office/officeart/2005/8/layout/chevron2"/>
    <dgm:cxn modelId="{BF0562FD-0E3E-4F22-A19A-887BAA8E4370}" type="presParOf" srcId="{B9EA216C-FC81-4396-84D3-AFB29BBB02AA}" destId="{B42F2A7B-B7FC-4C89-8B1F-1F60139DF787}" srcOrd="0" destOrd="0" presId="urn:microsoft.com/office/officeart/2005/8/layout/chevron2"/>
    <dgm:cxn modelId="{43D864AC-59F6-4A62-9925-982CF20A6FC5}" type="presParOf" srcId="{B9EA216C-FC81-4396-84D3-AFB29BBB02AA}" destId="{B73F40AB-54C3-4C0E-B213-482BBDFB6762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C57DF8B-4378-4401-932B-33A4F0E6BA93}">
      <dsp:nvSpPr>
        <dsp:cNvPr id="0" name=""/>
        <dsp:cNvSpPr/>
      </dsp:nvSpPr>
      <dsp:spPr>
        <a:xfrm>
          <a:off x="5412" y="1072671"/>
          <a:ext cx="7028149" cy="6574707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200" b="1" kern="1200">
              <a:solidFill>
                <a:srgbClr val="002060"/>
              </a:solidFill>
            </a:rPr>
            <a:t>Мы за здоровый </a:t>
          </a:r>
        </a:p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200" b="1" kern="1200">
              <a:solidFill>
                <a:srgbClr val="002060"/>
              </a:solidFill>
            </a:rPr>
            <a:t>образ жизни!</a:t>
          </a:r>
        </a:p>
      </dsp:txBody>
      <dsp:txXfrm>
        <a:off x="1034661" y="2035515"/>
        <a:ext cx="4969651" cy="4649019"/>
      </dsp:txXfrm>
    </dsp:sp>
    <dsp:sp modelId="{13419B95-6D12-405D-8750-D0CD0E6E2127}">
      <dsp:nvSpPr>
        <dsp:cNvPr id="0" name=""/>
        <dsp:cNvSpPr/>
      </dsp:nvSpPr>
      <dsp:spPr>
        <a:xfrm rot="5400000">
          <a:off x="2764985" y="1800147"/>
          <a:ext cx="1509004" cy="54052"/>
        </a:xfrm>
        <a:custGeom>
          <a:avLst/>
          <a:gdLst/>
          <a:ahLst/>
          <a:cxnLst/>
          <a:rect l="0" t="0" r="0" b="0"/>
          <a:pathLst>
            <a:path>
              <a:moveTo>
                <a:pt x="0" y="27026"/>
              </a:moveTo>
              <a:lnTo>
                <a:pt x="1509004" y="27026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481762" y="1789448"/>
        <a:ext cx="75450" cy="75450"/>
      </dsp:txXfrm>
    </dsp:sp>
    <dsp:sp modelId="{704BC7A6-C262-4E34-AD91-84D1E9CA86B3}">
      <dsp:nvSpPr>
        <dsp:cNvPr id="0" name=""/>
        <dsp:cNvSpPr/>
      </dsp:nvSpPr>
      <dsp:spPr>
        <a:xfrm>
          <a:off x="2462610" y="467921"/>
          <a:ext cx="2113754" cy="2113754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800" kern="1200"/>
            <a:t>Школа</a:t>
          </a:r>
        </a:p>
      </dsp:txBody>
      <dsp:txXfrm>
        <a:off x="2772162" y="777473"/>
        <a:ext cx="1494650" cy="1494650"/>
      </dsp:txXfrm>
    </dsp:sp>
    <dsp:sp modelId="{603B4146-78F6-4339-BE5D-0D518A5A7A1C}">
      <dsp:nvSpPr>
        <dsp:cNvPr id="0" name=""/>
        <dsp:cNvSpPr/>
      </dsp:nvSpPr>
      <dsp:spPr>
        <a:xfrm rot="12600000">
          <a:off x="4947401" y="5640842"/>
          <a:ext cx="1674675" cy="54052"/>
        </a:xfrm>
        <a:custGeom>
          <a:avLst/>
          <a:gdLst/>
          <a:ahLst/>
          <a:cxnLst/>
          <a:rect l="0" t="0" r="0" b="0"/>
          <a:pathLst>
            <a:path>
              <a:moveTo>
                <a:pt x="0" y="27026"/>
              </a:moveTo>
              <a:lnTo>
                <a:pt x="1674675" y="27026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800000">
        <a:off x="5742871" y="5626001"/>
        <a:ext cx="83733" cy="83733"/>
      </dsp:txXfrm>
    </dsp:sp>
    <dsp:sp modelId="{7669EBB9-2B13-4F1C-8AEA-EC4C7C6503F8}">
      <dsp:nvSpPr>
        <dsp:cNvPr id="0" name=""/>
        <dsp:cNvSpPr/>
      </dsp:nvSpPr>
      <dsp:spPr>
        <a:xfrm>
          <a:off x="4917988" y="4720760"/>
          <a:ext cx="2113754" cy="2113754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800" kern="1200"/>
            <a:t>Родители</a:t>
          </a:r>
        </a:p>
      </dsp:txBody>
      <dsp:txXfrm>
        <a:off x="5227540" y="5030312"/>
        <a:ext cx="1494650" cy="1494650"/>
      </dsp:txXfrm>
    </dsp:sp>
    <dsp:sp modelId="{4FA2187B-3C55-41D8-9F1F-8FF4C9CA394A}">
      <dsp:nvSpPr>
        <dsp:cNvPr id="0" name=""/>
        <dsp:cNvSpPr/>
      </dsp:nvSpPr>
      <dsp:spPr>
        <a:xfrm rot="19800000">
          <a:off x="416898" y="5640842"/>
          <a:ext cx="1674675" cy="54052"/>
        </a:xfrm>
        <a:custGeom>
          <a:avLst/>
          <a:gdLst/>
          <a:ahLst/>
          <a:cxnLst/>
          <a:rect l="0" t="0" r="0" b="0"/>
          <a:pathLst>
            <a:path>
              <a:moveTo>
                <a:pt x="0" y="27026"/>
              </a:moveTo>
              <a:lnTo>
                <a:pt x="1674675" y="27026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1212369" y="5626001"/>
        <a:ext cx="83733" cy="83733"/>
      </dsp:txXfrm>
    </dsp:sp>
    <dsp:sp modelId="{81D440E3-7BD4-4E97-B618-0A4DD6A59C7E}">
      <dsp:nvSpPr>
        <dsp:cNvPr id="0" name=""/>
        <dsp:cNvSpPr/>
      </dsp:nvSpPr>
      <dsp:spPr>
        <a:xfrm>
          <a:off x="7232" y="4720760"/>
          <a:ext cx="2113754" cy="2113754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800" kern="1200"/>
            <a:t>Учителя</a:t>
          </a:r>
        </a:p>
      </dsp:txBody>
      <dsp:txXfrm>
        <a:off x="316784" y="5030312"/>
        <a:ext cx="1494650" cy="149465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CB120FC-5148-4DC8-8DE2-B91DFF1403DE}">
      <dsp:nvSpPr>
        <dsp:cNvPr id="0" name=""/>
        <dsp:cNvSpPr/>
      </dsp:nvSpPr>
      <dsp:spPr>
        <a:xfrm rot="5400000">
          <a:off x="-393912" y="401037"/>
          <a:ext cx="2626081" cy="1838257"/>
        </a:xfrm>
        <a:prstGeom prst="chevron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1 этап</a:t>
          </a:r>
        </a:p>
      </dsp:txBody>
      <dsp:txXfrm rot="-5400000">
        <a:off x="1" y="926254"/>
        <a:ext cx="1838257" cy="787824"/>
      </dsp:txXfrm>
    </dsp:sp>
    <dsp:sp modelId="{F9A4D132-25D9-4872-AC62-9DFDC9143438}">
      <dsp:nvSpPr>
        <dsp:cNvPr id="0" name=""/>
        <dsp:cNvSpPr/>
      </dsp:nvSpPr>
      <dsp:spPr>
        <a:xfrm rot="5400000">
          <a:off x="3594664" y="-1511162"/>
          <a:ext cx="1706953" cy="521976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600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5128" tIns="12065" rIns="12065" bIns="12065" numCol="1" spcCol="1270" anchor="ctr" anchorCtr="0">
          <a:noAutofit/>
        </a:bodyPr>
        <a:lstStyle/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900" kern="1200"/>
            <a:t>Деление на группы</a:t>
          </a:r>
        </a:p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900" kern="1200"/>
            <a:t>Сбор информации по теме</a:t>
          </a:r>
        </a:p>
      </dsp:txBody>
      <dsp:txXfrm rot="-5400000">
        <a:off x="1838258" y="328571"/>
        <a:ext cx="5136440" cy="1540299"/>
      </dsp:txXfrm>
    </dsp:sp>
    <dsp:sp modelId="{B78C63B6-EE9B-4A49-91B5-2F94ADF8E6A4}">
      <dsp:nvSpPr>
        <dsp:cNvPr id="0" name=""/>
        <dsp:cNvSpPr/>
      </dsp:nvSpPr>
      <dsp:spPr>
        <a:xfrm rot="5400000">
          <a:off x="-393912" y="2861026"/>
          <a:ext cx="2626081" cy="1838257"/>
        </a:xfrm>
        <a:prstGeom prst="chevron">
          <a:avLst/>
        </a:prstGeom>
        <a:solidFill>
          <a:schemeClr val="accent5">
            <a:hueOff val="-3311292"/>
            <a:satOff val="13270"/>
            <a:lumOff val="2876"/>
            <a:alphaOff val="0"/>
          </a:schemeClr>
        </a:solidFill>
        <a:ln w="9525" cap="flat" cmpd="sng" algn="ctr">
          <a:solidFill>
            <a:schemeClr val="accent5">
              <a:hueOff val="-3311292"/>
              <a:satOff val="13270"/>
              <a:lumOff val="2876"/>
              <a:alphaOff val="0"/>
            </a:schemeClr>
          </a:solidFill>
          <a:prstDash val="solid"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2 этап</a:t>
          </a:r>
        </a:p>
      </dsp:txBody>
      <dsp:txXfrm rot="-5400000">
        <a:off x="1" y="3386243"/>
        <a:ext cx="1838257" cy="787824"/>
      </dsp:txXfrm>
    </dsp:sp>
    <dsp:sp modelId="{0E691872-1486-4B91-ADED-7EA44ED52780}">
      <dsp:nvSpPr>
        <dsp:cNvPr id="0" name=""/>
        <dsp:cNvSpPr/>
      </dsp:nvSpPr>
      <dsp:spPr>
        <a:xfrm rot="5400000">
          <a:off x="3594664" y="710707"/>
          <a:ext cx="1706953" cy="521976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3311292"/>
              <a:satOff val="13270"/>
              <a:lumOff val="2876"/>
              <a:alphaOff val="0"/>
            </a:schemeClr>
          </a:solidFill>
          <a:prstDash val="solid"/>
        </a:ln>
        <a:effectLst/>
        <a:sp3d z="-600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5128" tIns="12065" rIns="12065" bIns="12065" numCol="1" spcCol="1270" anchor="ctr" anchorCtr="0">
          <a:noAutofit/>
        </a:bodyPr>
        <a:lstStyle/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900" kern="1200"/>
            <a:t>Классные часы</a:t>
          </a:r>
        </a:p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900" kern="1200"/>
            <a:t>Беседы</a:t>
          </a:r>
        </a:p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900" kern="1200"/>
            <a:t>Выступления детей</a:t>
          </a:r>
        </a:p>
      </dsp:txBody>
      <dsp:txXfrm rot="-5400000">
        <a:off x="1838258" y="2550441"/>
        <a:ext cx="5136440" cy="1540299"/>
      </dsp:txXfrm>
    </dsp:sp>
    <dsp:sp modelId="{D626AFD1-4352-46BB-BC01-A7D3DA961D08}">
      <dsp:nvSpPr>
        <dsp:cNvPr id="0" name=""/>
        <dsp:cNvSpPr/>
      </dsp:nvSpPr>
      <dsp:spPr>
        <a:xfrm rot="5400000">
          <a:off x="-393912" y="5321016"/>
          <a:ext cx="2626081" cy="1838257"/>
        </a:xfrm>
        <a:prstGeom prst="chevron">
          <a:avLst/>
        </a:prstGeom>
        <a:solidFill>
          <a:schemeClr val="accent5">
            <a:hueOff val="-6622584"/>
            <a:satOff val="26541"/>
            <a:lumOff val="5752"/>
            <a:alphaOff val="0"/>
          </a:schemeClr>
        </a:solidFill>
        <a:ln w="9525" cap="flat" cmpd="sng" algn="ctr">
          <a:solidFill>
            <a:schemeClr val="accent5">
              <a:hueOff val="-6622584"/>
              <a:satOff val="26541"/>
              <a:lumOff val="5752"/>
              <a:alphaOff val="0"/>
            </a:schemeClr>
          </a:solidFill>
          <a:prstDash val="solid"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3 этап</a:t>
          </a:r>
        </a:p>
      </dsp:txBody>
      <dsp:txXfrm rot="-5400000">
        <a:off x="1" y="5846233"/>
        <a:ext cx="1838257" cy="787824"/>
      </dsp:txXfrm>
    </dsp:sp>
    <dsp:sp modelId="{D1DFA24C-DD16-4535-BB3A-59FEED7C5443}">
      <dsp:nvSpPr>
        <dsp:cNvPr id="0" name=""/>
        <dsp:cNvSpPr/>
      </dsp:nvSpPr>
      <dsp:spPr>
        <a:xfrm rot="5400000">
          <a:off x="3594664" y="3170696"/>
          <a:ext cx="1706953" cy="521976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6622584"/>
              <a:satOff val="26541"/>
              <a:lumOff val="5752"/>
              <a:alphaOff val="0"/>
            </a:schemeClr>
          </a:solidFill>
          <a:prstDash val="solid"/>
        </a:ln>
        <a:effectLst/>
        <a:sp3d z="-600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5128" tIns="12065" rIns="12065" bIns="12065" numCol="1" spcCol="1270" anchor="ctr" anchorCtr="0">
          <a:noAutofit/>
        </a:bodyPr>
        <a:lstStyle/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900" kern="1200"/>
            <a:t>Изготовление листовок "Мы за здоровый образ жизни!"</a:t>
          </a:r>
        </a:p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900" kern="1200"/>
            <a:t>Проведение физминуток на переменках в других классах</a:t>
          </a:r>
        </a:p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900" kern="1200"/>
            <a:t>День ЗДОРОВЬЯ</a:t>
          </a:r>
        </a:p>
      </dsp:txBody>
      <dsp:txXfrm rot="-5400000">
        <a:off x="1838258" y="5010430"/>
        <a:ext cx="5136440" cy="1540299"/>
      </dsp:txXfrm>
    </dsp:sp>
    <dsp:sp modelId="{B42F2A7B-B7FC-4C89-8B1F-1F60139DF787}">
      <dsp:nvSpPr>
        <dsp:cNvPr id="0" name=""/>
        <dsp:cNvSpPr/>
      </dsp:nvSpPr>
      <dsp:spPr>
        <a:xfrm rot="5400000">
          <a:off x="-393912" y="7781005"/>
          <a:ext cx="2626081" cy="1838257"/>
        </a:xfrm>
        <a:prstGeom prst="chevron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Долгосрочный этап</a:t>
          </a:r>
        </a:p>
      </dsp:txBody>
      <dsp:txXfrm rot="-5400000">
        <a:off x="1" y="8306222"/>
        <a:ext cx="1838257" cy="787824"/>
      </dsp:txXfrm>
    </dsp:sp>
    <dsp:sp modelId="{B73F40AB-54C3-4C0E-B213-482BBDFB6762}">
      <dsp:nvSpPr>
        <dsp:cNvPr id="0" name=""/>
        <dsp:cNvSpPr/>
      </dsp:nvSpPr>
      <dsp:spPr>
        <a:xfrm rot="5400000">
          <a:off x="3594664" y="5630685"/>
          <a:ext cx="1706953" cy="521976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  <a:sp3d z="-600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5128" tIns="12065" rIns="12065" bIns="12065" numCol="1" spcCol="1270" anchor="ctr" anchorCtr="0">
          <a:noAutofit/>
        </a:bodyPr>
        <a:lstStyle/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900" kern="1200"/>
            <a:t>Световой режим, ростовая мебель, проветривание кабинета</a:t>
          </a:r>
        </a:p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900" kern="1200"/>
            <a:t>Озеленение кабинета</a:t>
          </a:r>
        </a:p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900" kern="1200"/>
            <a:t>Организация горячего питания</a:t>
          </a:r>
        </a:p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900" kern="1200"/>
            <a:t>Здоровьесберегающие технологии на уроках</a:t>
          </a:r>
        </a:p>
      </dsp:txBody>
      <dsp:txXfrm rot="-5400000">
        <a:off x="1838258" y="7470419"/>
        <a:ext cx="5136440" cy="154029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5">
  <dgm:title val=""/>
  <dgm:desc val=""/>
  <dgm:catLst>
    <dgm:cat type="3D" pri="11500"/>
  </dgm:catLst>
  <dgm:scene3d>
    <a:camera prst="isometricOffAxis2Left" zoom="95000"/>
    <a:lightRig rig="flat" dir="t"/>
  </dgm:scene3d>
  <dgm:styleLbl name="node0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z="5715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381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52400" extrusionH="1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z="5715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38100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z="52400"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z="52400"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600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z="-600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3810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4005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57150" extrusionH="12700" prstMaterial="flat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12700" prstMaterial="flat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635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5715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4005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400500" extrusionH="63500" contourW="12700" prstMaterial="matte">
      <a:contourClr>
        <a:schemeClr val="lt1">
          <a:tint val="5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4005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57150" extrusionH="63500" contourW="12700" prstMaterial="matte">
      <a:contourClr>
        <a:schemeClr val="lt1">
          <a:tint val="5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общеобразовательное учреждение</vt:lpstr>
    </vt:vector>
  </TitlesOfParts>
  <Company>Microsoft</Company>
  <LinksUpToDate>false</LinksUpToDate>
  <CharactersWithSpaces>8895</CharactersWithSpaces>
  <SharedDoc>false</SharedDoc>
  <HLinks>
    <vt:vector size="18" baseType="variant">
      <vt:variant>
        <vt:i4>8192068</vt:i4>
      </vt:variant>
      <vt:variant>
        <vt:i4>6</vt:i4>
      </vt:variant>
      <vt:variant>
        <vt:i4>0</vt:i4>
      </vt:variant>
      <vt:variant>
        <vt:i4>5</vt:i4>
      </vt:variant>
      <vt:variant>
        <vt:lpwstr>http://www.zpzr.ru/healthcare_education/4169.html</vt:lpwstr>
      </vt:variant>
      <vt:variant>
        <vt:lpwstr/>
      </vt:variant>
      <vt:variant>
        <vt:i4>2424893</vt:i4>
      </vt:variant>
      <vt:variant>
        <vt:i4>3</vt:i4>
      </vt:variant>
      <vt:variant>
        <vt:i4>0</vt:i4>
      </vt:variant>
      <vt:variant>
        <vt:i4>5</vt:i4>
      </vt:variant>
      <vt:variant>
        <vt:lpwstr>http://www.msmsu.ru/zob/school_2_1.htm</vt:lpwstr>
      </vt:variant>
      <vt:variant>
        <vt:lpwstr/>
      </vt:variant>
      <vt:variant>
        <vt:i4>4784213</vt:i4>
      </vt:variant>
      <vt:variant>
        <vt:i4>0</vt:i4>
      </vt:variant>
      <vt:variant>
        <vt:i4>0</vt:i4>
      </vt:variant>
      <vt:variant>
        <vt:i4>5</vt:i4>
      </vt:variant>
      <vt:variant>
        <vt:lpwstr>http://vio.uchim.info/Vio_69/cd_site/articles/art_3_8.htm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общеобразовательное учреждение</dc:title>
  <dc:subject/>
  <dc:creator>Sim-sim</dc:creator>
  <cp:keywords/>
  <dc:description/>
  <cp:lastModifiedBy>Пользователь Windows</cp:lastModifiedBy>
  <cp:revision>2</cp:revision>
  <dcterms:created xsi:type="dcterms:W3CDTF">2019-04-28T12:28:00Z</dcterms:created>
  <dcterms:modified xsi:type="dcterms:W3CDTF">2019-04-28T12:28:00Z</dcterms:modified>
</cp:coreProperties>
</file>